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EE0" w:rsidRPr="00E97045" w:rsidRDefault="005E7C63" w:rsidP="00FF174D">
      <w:pPr>
        <w:jc w:val="right"/>
        <w:rPr>
          <w:rFonts w:cs="Arial"/>
          <w:b/>
          <w:bCs/>
          <w:sz w:val="20"/>
          <w:szCs w:val="20"/>
        </w:rPr>
      </w:pPr>
      <w:bookmarkStart w:id="0" w:name="_GoBack"/>
      <w:bookmarkEnd w:id="0"/>
      <w:r w:rsidRPr="00E97045">
        <w:rPr>
          <w:rFonts w:cs="Arial"/>
          <w:b/>
          <w:bCs/>
          <w:sz w:val="20"/>
          <w:szCs w:val="20"/>
        </w:rPr>
        <w:t>Znak sprawy: KA-2/</w:t>
      </w:r>
      <w:r w:rsidR="00586990" w:rsidRPr="00E97045">
        <w:rPr>
          <w:rFonts w:cs="Arial"/>
          <w:b/>
          <w:bCs/>
          <w:sz w:val="20"/>
          <w:szCs w:val="20"/>
        </w:rPr>
        <w:t>054</w:t>
      </w:r>
      <w:r w:rsidRPr="00E97045">
        <w:rPr>
          <w:rFonts w:cs="Arial"/>
          <w:b/>
          <w:bCs/>
          <w:sz w:val="20"/>
          <w:szCs w:val="20"/>
        </w:rPr>
        <w:t>/202</w:t>
      </w:r>
      <w:r w:rsidR="00586990" w:rsidRPr="00E97045">
        <w:rPr>
          <w:rFonts w:cs="Arial"/>
          <w:b/>
          <w:bCs/>
          <w:sz w:val="20"/>
          <w:szCs w:val="20"/>
        </w:rPr>
        <w:t>1</w:t>
      </w:r>
    </w:p>
    <w:p w:rsidR="00E97045" w:rsidRPr="00170878" w:rsidRDefault="00E97045" w:rsidP="00E97045">
      <w:pPr>
        <w:pStyle w:val="Podtytu"/>
        <w:jc w:val="right"/>
        <w:rPr>
          <w:rFonts w:ascii="Arial" w:hAnsi="Arial" w:cs="Arial"/>
          <w:sz w:val="20"/>
          <w:szCs w:val="20"/>
        </w:rPr>
      </w:pPr>
      <w:r w:rsidRPr="00170878">
        <w:rPr>
          <w:rFonts w:ascii="Arial" w:hAnsi="Arial" w:cs="Arial"/>
          <w:sz w:val="20"/>
          <w:szCs w:val="20"/>
        </w:rPr>
        <w:t>Załącznik nr</w:t>
      </w:r>
      <w:r>
        <w:rPr>
          <w:rFonts w:ascii="Arial" w:hAnsi="Arial" w:cs="Arial"/>
          <w:sz w:val="20"/>
          <w:szCs w:val="20"/>
        </w:rPr>
        <w:t xml:space="preserve"> 4</w:t>
      </w:r>
      <w:r w:rsidRPr="00170878">
        <w:rPr>
          <w:rFonts w:ascii="Arial" w:hAnsi="Arial" w:cs="Arial"/>
          <w:sz w:val="20"/>
          <w:szCs w:val="20"/>
        </w:rPr>
        <w:t xml:space="preserve"> do SWZ</w:t>
      </w:r>
    </w:p>
    <w:p w:rsidR="00E97045" w:rsidRPr="00170878" w:rsidRDefault="00E97045" w:rsidP="00FF174D">
      <w:pPr>
        <w:jc w:val="right"/>
        <w:rPr>
          <w:rFonts w:cs="Arial"/>
          <w:bCs/>
          <w:sz w:val="20"/>
          <w:szCs w:val="20"/>
        </w:rPr>
      </w:pPr>
    </w:p>
    <w:p w:rsidR="00642A9A" w:rsidRPr="001F0323" w:rsidRDefault="00642A9A" w:rsidP="00FF174D">
      <w:pPr>
        <w:pStyle w:val="Nagwek1"/>
        <w:spacing w:before="0" w:after="0"/>
        <w:jc w:val="center"/>
        <w:rPr>
          <w:rFonts w:cs="Arial"/>
          <w:b w:val="0"/>
        </w:rPr>
      </w:pPr>
      <w:r w:rsidRPr="001F0323">
        <w:rPr>
          <w:rFonts w:cs="Arial"/>
        </w:rPr>
        <w:t>UMOWA</w:t>
      </w:r>
      <w:r w:rsidR="007D5A13">
        <w:rPr>
          <w:rFonts w:cs="Arial"/>
        </w:rPr>
        <w:t xml:space="preserve"> </w:t>
      </w:r>
      <w:r w:rsidRPr="001F0323">
        <w:rPr>
          <w:rFonts w:cs="Arial"/>
          <w:b w:val="0"/>
        </w:rPr>
        <w:t>(Projekt)</w:t>
      </w:r>
    </w:p>
    <w:p w:rsidR="00642A9A" w:rsidRPr="001F0323" w:rsidRDefault="00642A9A" w:rsidP="00FF174D">
      <w:pPr>
        <w:rPr>
          <w:rFonts w:cs="Arial"/>
        </w:rPr>
      </w:pPr>
    </w:p>
    <w:p w:rsidR="00642A9A" w:rsidRPr="00170878" w:rsidRDefault="00642A9A" w:rsidP="00FF174D">
      <w:pPr>
        <w:pStyle w:val="Tekstpodstawowywcity"/>
        <w:spacing w:line="240" w:lineRule="auto"/>
        <w:ind w:left="0" w:firstLine="0"/>
        <w:jc w:val="center"/>
        <w:rPr>
          <w:rFonts w:cs="Arial"/>
          <w:sz w:val="22"/>
          <w:szCs w:val="22"/>
        </w:rPr>
      </w:pPr>
      <w:r w:rsidRPr="00170878">
        <w:rPr>
          <w:rFonts w:cs="Arial"/>
          <w:sz w:val="22"/>
          <w:szCs w:val="22"/>
        </w:rPr>
        <w:t>Zawarta w dniu ………… r.</w:t>
      </w:r>
      <w:r w:rsidRPr="00170878">
        <w:rPr>
          <w:rFonts w:cs="Arial"/>
          <w:bCs/>
          <w:sz w:val="22"/>
          <w:szCs w:val="22"/>
        </w:rPr>
        <w:t xml:space="preserve"> w Krakowie </w:t>
      </w:r>
      <w:r w:rsidR="003E67E8" w:rsidRPr="00170878">
        <w:rPr>
          <w:rFonts w:cs="Arial"/>
          <w:sz w:val="22"/>
          <w:szCs w:val="22"/>
        </w:rPr>
        <w:t>pomiędzy</w:t>
      </w:r>
      <w:r w:rsidRPr="00170878">
        <w:rPr>
          <w:rFonts w:cs="Arial"/>
          <w:sz w:val="22"/>
          <w:szCs w:val="22"/>
        </w:rPr>
        <w:t>:</w:t>
      </w:r>
    </w:p>
    <w:p w:rsidR="00642A9A" w:rsidRPr="00170878" w:rsidRDefault="00642A9A" w:rsidP="00FF174D">
      <w:pPr>
        <w:pStyle w:val="Tekstpodstawowywcity"/>
        <w:spacing w:line="240" w:lineRule="auto"/>
        <w:ind w:left="0" w:firstLine="0"/>
        <w:jc w:val="center"/>
        <w:rPr>
          <w:rFonts w:cs="Arial"/>
          <w:sz w:val="22"/>
          <w:szCs w:val="22"/>
        </w:rPr>
      </w:pPr>
    </w:p>
    <w:p w:rsidR="00624EE0" w:rsidRPr="00170878" w:rsidRDefault="00624EE0" w:rsidP="00FF174D">
      <w:pPr>
        <w:jc w:val="both"/>
        <w:rPr>
          <w:rFonts w:cs="Arial"/>
          <w:b/>
          <w:sz w:val="22"/>
          <w:szCs w:val="22"/>
        </w:rPr>
      </w:pPr>
      <w:r w:rsidRPr="00170878">
        <w:rPr>
          <w:rFonts w:cs="Arial"/>
          <w:b/>
          <w:sz w:val="22"/>
          <w:szCs w:val="22"/>
        </w:rPr>
        <w:t>Politechniką Krakowską im. Tadeusza Kościuszki</w:t>
      </w:r>
    </w:p>
    <w:p w:rsidR="00624EE0" w:rsidRPr="00170878" w:rsidRDefault="00624EE0" w:rsidP="00FF174D">
      <w:pPr>
        <w:jc w:val="both"/>
        <w:rPr>
          <w:rFonts w:cs="Arial"/>
          <w:bCs/>
          <w:sz w:val="22"/>
          <w:szCs w:val="22"/>
        </w:rPr>
      </w:pPr>
      <w:r w:rsidRPr="00170878">
        <w:rPr>
          <w:rFonts w:cs="Arial"/>
          <w:bCs/>
          <w:sz w:val="22"/>
          <w:szCs w:val="22"/>
        </w:rPr>
        <w:t>z siedzibą w:</w:t>
      </w:r>
    </w:p>
    <w:p w:rsidR="00624EE0" w:rsidRPr="00170878" w:rsidRDefault="00624EE0" w:rsidP="00FF174D">
      <w:pPr>
        <w:jc w:val="both"/>
        <w:rPr>
          <w:rFonts w:cs="Arial"/>
          <w:b/>
          <w:sz w:val="22"/>
          <w:szCs w:val="22"/>
        </w:rPr>
      </w:pPr>
      <w:r w:rsidRPr="00170878">
        <w:rPr>
          <w:rFonts w:cs="Arial"/>
          <w:b/>
          <w:sz w:val="22"/>
          <w:szCs w:val="22"/>
        </w:rPr>
        <w:t>31-155 KRAKÓW, ul. Warszawska 24,</w:t>
      </w:r>
    </w:p>
    <w:p w:rsidR="00624EE0" w:rsidRPr="00170878" w:rsidRDefault="00624EE0" w:rsidP="00FF174D">
      <w:pPr>
        <w:jc w:val="both"/>
        <w:rPr>
          <w:rFonts w:cs="Arial"/>
          <w:sz w:val="22"/>
          <w:szCs w:val="22"/>
        </w:rPr>
      </w:pPr>
      <w:r w:rsidRPr="00170878">
        <w:rPr>
          <w:rFonts w:cs="Arial"/>
          <w:sz w:val="22"/>
          <w:szCs w:val="22"/>
        </w:rPr>
        <w:t>zwaną w dalszej części niniejszej umowy Zamawiającym,</w:t>
      </w:r>
      <w:r w:rsidR="00565F67" w:rsidRPr="00170878">
        <w:rPr>
          <w:rFonts w:cs="Arial"/>
          <w:sz w:val="22"/>
          <w:szCs w:val="22"/>
        </w:rPr>
        <w:t xml:space="preserve"> którą</w:t>
      </w:r>
      <w:r w:rsidRPr="00170878">
        <w:rPr>
          <w:rFonts w:cs="Arial"/>
          <w:sz w:val="22"/>
          <w:szCs w:val="22"/>
        </w:rPr>
        <w:t xml:space="preserve"> reprezent</w:t>
      </w:r>
      <w:r w:rsidR="00565F67" w:rsidRPr="00170878">
        <w:rPr>
          <w:rFonts w:cs="Arial"/>
          <w:sz w:val="22"/>
          <w:szCs w:val="22"/>
        </w:rPr>
        <w:t>ują</w:t>
      </w:r>
      <w:r w:rsidRPr="00170878">
        <w:rPr>
          <w:rFonts w:cs="Arial"/>
          <w:sz w:val="22"/>
          <w:szCs w:val="22"/>
        </w:rPr>
        <w:t>:</w:t>
      </w:r>
    </w:p>
    <w:p w:rsidR="00E37C69" w:rsidRPr="00170878" w:rsidRDefault="00656203" w:rsidP="00FF174D">
      <w:pPr>
        <w:rPr>
          <w:rFonts w:cs="Arial"/>
          <w:sz w:val="22"/>
          <w:szCs w:val="22"/>
        </w:rPr>
      </w:pPr>
      <w:r w:rsidRPr="00170878">
        <w:rPr>
          <w:rFonts w:cs="Arial"/>
          <w:sz w:val="22"/>
          <w:szCs w:val="22"/>
        </w:rPr>
        <w:t>Kanclerz</w:t>
      </w:r>
      <w:r w:rsidRPr="00170878">
        <w:rPr>
          <w:rFonts w:cs="Arial"/>
          <w:sz w:val="22"/>
          <w:szCs w:val="22"/>
        </w:rPr>
        <w:tab/>
      </w:r>
      <w:r w:rsidRPr="00170878">
        <w:rPr>
          <w:rFonts w:cs="Arial"/>
          <w:sz w:val="22"/>
          <w:szCs w:val="22"/>
        </w:rPr>
        <w:tab/>
      </w:r>
      <w:r w:rsidRPr="00170878">
        <w:rPr>
          <w:rFonts w:cs="Arial"/>
          <w:sz w:val="22"/>
          <w:szCs w:val="22"/>
        </w:rPr>
        <w:tab/>
      </w:r>
      <w:r w:rsidRPr="00170878">
        <w:rPr>
          <w:rFonts w:cs="Arial"/>
          <w:sz w:val="22"/>
          <w:szCs w:val="22"/>
        </w:rPr>
        <w:tab/>
      </w:r>
      <w:r w:rsidRPr="00170878">
        <w:rPr>
          <w:rFonts w:cs="Arial"/>
          <w:sz w:val="22"/>
          <w:szCs w:val="22"/>
        </w:rPr>
        <w:tab/>
      </w:r>
      <w:r w:rsidR="00E37C69" w:rsidRPr="00170878">
        <w:rPr>
          <w:rFonts w:cs="Arial"/>
          <w:sz w:val="22"/>
          <w:szCs w:val="22"/>
        </w:rPr>
        <w:t>- Lesz</w:t>
      </w:r>
      <w:r w:rsidR="00565F67" w:rsidRPr="00170878">
        <w:rPr>
          <w:rFonts w:cs="Arial"/>
          <w:sz w:val="22"/>
          <w:szCs w:val="22"/>
        </w:rPr>
        <w:t>e</w:t>
      </w:r>
      <w:r w:rsidR="00E37C69" w:rsidRPr="00170878">
        <w:rPr>
          <w:rFonts w:cs="Arial"/>
          <w:sz w:val="22"/>
          <w:szCs w:val="22"/>
        </w:rPr>
        <w:t>k Bednarz</w:t>
      </w:r>
    </w:p>
    <w:p w:rsidR="00E37C69" w:rsidRPr="00170878" w:rsidRDefault="00565F67" w:rsidP="00FF174D">
      <w:pPr>
        <w:rPr>
          <w:rFonts w:cs="Arial"/>
          <w:sz w:val="22"/>
          <w:szCs w:val="22"/>
        </w:rPr>
      </w:pPr>
      <w:r w:rsidRPr="00170878">
        <w:rPr>
          <w:rFonts w:cs="Arial"/>
          <w:sz w:val="22"/>
          <w:szCs w:val="22"/>
        </w:rPr>
        <w:t xml:space="preserve">Kwestor </w:t>
      </w:r>
      <w:r w:rsidR="00E11637" w:rsidRPr="00170878">
        <w:rPr>
          <w:rFonts w:cs="Arial"/>
          <w:sz w:val="22"/>
          <w:szCs w:val="22"/>
        </w:rPr>
        <w:t>(</w:t>
      </w:r>
      <w:r w:rsidR="00E37C69" w:rsidRPr="00170878">
        <w:rPr>
          <w:rFonts w:cs="Arial"/>
          <w:sz w:val="22"/>
          <w:szCs w:val="22"/>
        </w:rPr>
        <w:t xml:space="preserve">z kontrasygnatą </w:t>
      </w:r>
      <w:r w:rsidR="00656203" w:rsidRPr="00170878">
        <w:rPr>
          <w:rFonts w:cs="Arial"/>
          <w:sz w:val="22"/>
          <w:szCs w:val="22"/>
        </w:rPr>
        <w:t>finansową</w:t>
      </w:r>
      <w:r w:rsidR="00E11637" w:rsidRPr="00170878">
        <w:rPr>
          <w:rFonts w:cs="Arial"/>
          <w:sz w:val="22"/>
          <w:szCs w:val="22"/>
        </w:rPr>
        <w:t>)</w:t>
      </w:r>
      <w:r w:rsidR="00656203" w:rsidRPr="00170878">
        <w:rPr>
          <w:rFonts w:cs="Arial"/>
          <w:sz w:val="22"/>
          <w:szCs w:val="22"/>
        </w:rPr>
        <w:tab/>
      </w:r>
      <w:r w:rsidR="00E37C69" w:rsidRPr="00170878">
        <w:rPr>
          <w:rFonts w:cs="Arial"/>
          <w:sz w:val="22"/>
          <w:szCs w:val="22"/>
        </w:rPr>
        <w:t>- Małgorzat</w:t>
      </w:r>
      <w:r w:rsidRPr="00170878">
        <w:rPr>
          <w:rFonts w:cs="Arial"/>
          <w:sz w:val="22"/>
          <w:szCs w:val="22"/>
        </w:rPr>
        <w:t>a</w:t>
      </w:r>
      <w:r w:rsidR="00E37C69" w:rsidRPr="00170878">
        <w:rPr>
          <w:rFonts w:cs="Arial"/>
          <w:sz w:val="22"/>
          <w:szCs w:val="22"/>
        </w:rPr>
        <w:t xml:space="preserve"> Kurowsk</w:t>
      </w:r>
      <w:r w:rsidRPr="00170878">
        <w:rPr>
          <w:rFonts w:cs="Arial"/>
          <w:sz w:val="22"/>
          <w:szCs w:val="22"/>
        </w:rPr>
        <w:t>a</w:t>
      </w:r>
    </w:p>
    <w:p w:rsidR="00624EE0" w:rsidRPr="00170878" w:rsidRDefault="00624EE0" w:rsidP="00FF174D">
      <w:pPr>
        <w:jc w:val="both"/>
        <w:rPr>
          <w:rFonts w:cs="Arial"/>
          <w:sz w:val="22"/>
          <w:szCs w:val="22"/>
        </w:rPr>
      </w:pPr>
      <w:r w:rsidRPr="00170878">
        <w:rPr>
          <w:rFonts w:cs="Arial"/>
          <w:sz w:val="22"/>
          <w:szCs w:val="22"/>
        </w:rPr>
        <w:t>a:</w:t>
      </w:r>
    </w:p>
    <w:p w:rsidR="00E97045" w:rsidRDefault="00E97045" w:rsidP="00E97045">
      <w:pPr>
        <w:spacing w:line="100" w:lineRule="atLeast"/>
        <w:jc w:val="both"/>
        <w:rPr>
          <w:rFonts w:cs="Arial"/>
          <w:bCs/>
          <w:sz w:val="20"/>
          <w:szCs w:val="20"/>
        </w:rPr>
      </w:pPr>
      <w:r>
        <w:rPr>
          <w:rFonts w:cs="Arial"/>
          <w:bCs/>
          <w:sz w:val="20"/>
          <w:szCs w:val="20"/>
        </w:rPr>
        <w:t>*(</w:t>
      </w:r>
      <w:r>
        <w:rPr>
          <w:rFonts w:cs="Arial"/>
          <w:bCs/>
          <w:i/>
          <w:sz w:val="20"/>
          <w:szCs w:val="20"/>
        </w:rPr>
        <w:t>w przypadku spółek prawa handlowego</w:t>
      </w:r>
      <w:r>
        <w:rPr>
          <w:rFonts w:cs="Arial"/>
          <w:bCs/>
          <w:sz w:val="20"/>
          <w:szCs w:val="20"/>
        </w:rPr>
        <w:t>)</w:t>
      </w:r>
    </w:p>
    <w:p w:rsidR="00E97045" w:rsidRDefault="00E97045" w:rsidP="00E97045">
      <w:pPr>
        <w:spacing w:line="100" w:lineRule="atLeast"/>
        <w:jc w:val="both"/>
        <w:rPr>
          <w:rFonts w:cs="Arial"/>
          <w:bCs/>
          <w:sz w:val="20"/>
          <w:szCs w:val="20"/>
        </w:rPr>
      </w:pPr>
      <w:r>
        <w:rPr>
          <w:rFonts w:cs="Arial"/>
          <w:bCs/>
          <w:sz w:val="20"/>
          <w:szCs w:val="20"/>
        </w:rPr>
        <w:t>.............................................................................................................................................................................</w:t>
      </w:r>
    </w:p>
    <w:p w:rsidR="00E97045" w:rsidRDefault="00E97045" w:rsidP="00E97045">
      <w:pPr>
        <w:spacing w:line="100" w:lineRule="atLeast"/>
        <w:jc w:val="both"/>
        <w:rPr>
          <w:rFonts w:cs="Arial"/>
          <w:bCs/>
          <w:sz w:val="20"/>
          <w:szCs w:val="20"/>
        </w:rPr>
      </w:pPr>
      <w:r>
        <w:rPr>
          <w:rFonts w:cs="Arial"/>
          <w:bCs/>
          <w:sz w:val="20"/>
          <w:szCs w:val="20"/>
        </w:rPr>
        <w:t xml:space="preserve"> zarejestrowaną w Sądzie Rejonowym w .............................., Wydział ......... Gospodarczy Krajowego Rejestru Sądowego pod numerem KRS ..............................., kapitał zakładowy w wysokości ……</w:t>
      </w:r>
      <w:proofErr w:type="gramStart"/>
      <w:r>
        <w:rPr>
          <w:rFonts w:cs="Arial"/>
          <w:bCs/>
          <w:sz w:val="20"/>
          <w:szCs w:val="20"/>
        </w:rPr>
        <w:t>…….</w:t>
      </w:r>
      <w:proofErr w:type="gramEnd"/>
      <w:r>
        <w:rPr>
          <w:rFonts w:cs="Arial"/>
          <w:bCs/>
          <w:sz w:val="20"/>
          <w:szCs w:val="20"/>
        </w:rPr>
        <w:t>.(</w:t>
      </w:r>
      <w:r>
        <w:rPr>
          <w:rFonts w:cs="Arial"/>
          <w:bCs/>
          <w:i/>
          <w:sz w:val="20"/>
          <w:szCs w:val="20"/>
        </w:rPr>
        <w:t>dotyczy spółki</w:t>
      </w:r>
      <w:r>
        <w:rPr>
          <w:rFonts w:cs="Arial"/>
          <w:bCs/>
          <w:i/>
          <w:sz w:val="20"/>
          <w:szCs w:val="20"/>
        </w:rPr>
        <w:br/>
        <w:t xml:space="preserve"> z o.o. i spółki akcyjnej</w:t>
      </w:r>
      <w:r>
        <w:rPr>
          <w:rFonts w:cs="Arial"/>
          <w:bCs/>
          <w:sz w:val="20"/>
          <w:szCs w:val="20"/>
        </w:rPr>
        <w:t>), opłacony w części/w całości (</w:t>
      </w:r>
      <w:r>
        <w:rPr>
          <w:rFonts w:cs="Arial"/>
          <w:bCs/>
          <w:i/>
          <w:sz w:val="20"/>
          <w:szCs w:val="20"/>
        </w:rPr>
        <w:t>dotyczy spółki akcyjnej</w:t>
      </w:r>
      <w:r>
        <w:rPr>
          <w:rFonts w:cs="Arial"/>
          <w:bCs/>
          <w:sz w:val="20"/>
          <w:szCs w:val="20"/>
        </w:rPr>
        <w:t>), posiadającą REGON: .............................. i NIP: .............................., reprezentowaną przez:</w:t>
      </w:r>
    </w:p>
    <w:p w:rsidR="00E97045" w:rsidRDefault="00E97045" w:rsidP="00E97045">
      <w:pPr>
        <w:spacing w:line="100" w:lineRule="atLeast"/>
        <w:jc w:val="both"/>
        <w:rPr>
          <w:rFonts w:cs="Arial"/>
          <w:bCs/>
          <w:sz w:val="20"/>
          <w:szCs w:val="20"/>
        </w:rPr>
      </w:pPr>
      <w:r>
        <w:rPr>
          <w:rFonts w:cs="Arial"/>
          <w:bCs/>
          <w:sz w:val="20"/>
          <w:szCs w:val="20"/>
        </w:rPr>
        <w:t xml:space="preserve">.................................................................. </w:t>
      </w:r>
    </w:p>
    <w:p w:rsidR="00E97045" w:rsidRDefault="00E97045" w:rsidP="00E97045">
      <w:pPr>
        <w:spacing w:line="100" w:lineRule="atLeast"/>
        <w:jc w:val="both"/>
        <w:rPr>
          <w:rFonts w:cs="Arial"/>
          <w:bCs/>
          <w:sz w:val="20"/>
          <w:szCs w:val="20"/>
        </w:rPr>
      </w:pPr>
    </w:p>
    <w:p w:rsidR="00E97045" w:rsidRDefault="00E97045" w:rsidP="00E97045">
      <w:pPr>
        <w:spacing w:line="100" w:lineRule="atLeast"/>
        <w:jc w:val="both"/>
        <w:rPr>
          <w:rFonts w:cs="Arial"/>
          <w:bCs/>
          <w:sz w:val="20"/>
          <w:szCs w:val="20"/>
        </w:rPr>
      </w:pPr>
      <w:r>
        <w:rPr>
          <w:rFonts w:cs="Arial"/>
          <w:bCs/>
          <w:sz w:val="20"/>
          <w:szCs w:val="20"/>
        </w:rPr>
        <w:t>*(</w:t>
      </w:r>
      <w:r>
        <w:rPr>
          <w:rFonts w:cs="Arial"/>
          <w:bCs/>
          <w:i/>
          <w:iCs/>
          <w:sz w:val="20"/>
          <w:szCs w:val="20"/>
        </w:rPr>
        <w:t>w przypadku osoby fizycznej prowadzącej działalność gospodarczą</w:t>
      </w:r>
      <w:r>
        <w:rPr>
          <w:rFonts w:cs="Arial"/>
          <w:bCs/>
          <w:sz w:val="20"/>
          <w:szCs w:val="20"/>
        </w:rPr>
        <w:t>)</w:t>
      </w:r>
    </w:p>
    <w:p w:rsidR="00E97045" w:rsidRDefault="00E97045" w:rsidP="00E97045">
      <w:pPr>
        <w:spacing w:line="100" w:lineRule="atLeast"/>
        <w:jc w:val="both"/>
        <w:rPr>
          <w:rFonts w:cs="Arial"/>
          <w:bCs/>
          <w:i/>
          <w:iCs/>
          <w:sz w:val="20"/>
          <w:szCs w:val="20"/>
        </w:rPr>
      </w:pPr>
      <w:r>
        <w:rPr>
          <w:rFonts w:cs="Arial"/>
          <w:bCs/>
          <w:sz w:val="20"/>
          <w:szCs w:val="20"/>
        </w:rPr>
        <w:t>………………………………</w:t>
      </w:r>
      <w:r>
        <w:rPr>
          <w:rFonts w:cs="Arial"/>
          <w:kern w:val="1"/>
          <w:sz w:val="18"/>
          <w:szCs w:val="18"/>
        </w:rPr>
        <w:t xml:space="preserve"> </w:t>
      </w:r>
      <w:r>
        <w:rPr>
          <w:rFonts w:cs="Arial"/>
          <w:bCs/>
          <w:sz w:val="20"/>
          <w:szCs w:val="20"/>
        </w:rPr>
        <w:t>zamieszkałym…</w:t>
      </w:r>
      <w:proofErr w:type="gramStart"/>
      <w:r>
        <w:rPr>
          <w:rFonts w:cs="Arial"/>
          <w:bCs/>
          <w:sz w:val="20"/>
          <w:szCs w:val="20"/>
        </w:rPr>
        <w:t>…….</w:t>
      </w:r>
      <w:proofErr w:type="gramEnd"/>
      <w:r>
        <w:rPr>
          <w:rFonts w:cs="Arial"/>
          <w:bCs/>
          <w:sz w:val="20"/>
          <w:szCs w:val="20"/>
        </w:rPr>
        <w:t xml:space="preserve">.…………………..…………………….   prowadzącym działalność gospodarczą pod nazwą …………………………… na podstawie </w:t>
      </w:r>
      <w:proofErr w:type="gramStart"/>
      <w:r>
        <w:rPr>
          <w:rFonts w:cs="Arial"/>
          <w:bCs/>
          <w:sz w:val="20"/>
          <w:szCs w:val="20"/>
        </w:rPr>
        <w:t>wpisu  do</w:t>
      </w:r>
      <w:proofErr w:type="gramEnd"/>
      <w:r>
        <w:rPr>
          <w:rFonts w:cs="Arial"/>
          <w:bCs/>
          <w:sz w:val="20"/>
          <w:szCs w:val="20"/>
        </w:rPr>
        <w:t xml:space="preserve"> Centralnej Ewidencji i Informacji o Działalności Gospodarczej, pod adresem ………………………………………………..( * należy wpisać adres wykonywania działalności zgodnie z informacją z </w:t>
      </w:r>
      <w:proofErr w:type="spellStart"/>
      <w:r>
        <w:rPr>
          <w:rFonts w:cs="Arial"/>
          <w:bCs/>
          <w:sz w:val="20"/>
          <w:szCs w:val="20"/>
        </w:rPr>
        <w:t>CEIDG</w:t>
      </w:r>
      <w:proofErr w:type="spellEnd"/>
      <w:r>
        <w:rPr>
          <w:rFonts w:cs="Arial"/>
          <w:bCs/>
          <w:sz w:val="20"/>
          <w:szCs w:val="20"/>
        </w:rPr>
        <w:t>) posiadającym REGON: .............................. i NIP: .............................., PESEL ……………………….</w:t>
      </w:r>
    </w:p>
    <w:p w:rsidR="00E97045" w:rsidRDefault="00E97045" w:rsidP="00E97045">
      <w:pPr>
        <w:spacing w:line="100" w:lineRule="atLeast"/>
        <w:jc w:val="both"/>
        <w:rPr>
          <w:rFonts w:cs="Arial"/>
          <w:bCs/>
          <w:i/>
          <w:iCs/>
          <w:sz w:val="20"/>
          <w:szCs w:val="20"/>
        </w:rPr>
      </w:pPr>
    </w:p>
    <w:p w:rsidR="00E97045" w:rsidRDefault="00E97045" w:rsidP="00E97045">
      <w:pPr>
        <w:spacing w:line="100" w:lineRule="atLeast"/>
        <w:jc w:val="both"/>
        <w:rPr>
          <w:rFonts w:cs="Arial"/>
          <w:bCs/>
          <w:sz w:val="20"/>
          <w:szCs w:val="20"/>
        </w:rPr>
      </w:pPr>
      <w:r>
        <w:rPr>
          <w:rFonts w:cs="Arial"/>
          <w:bCs/>
          <w:i/>
          <w:iCs/>
          <w:sz w:val="20"/>
          <w:szCs w:val="20"/>
        </w:rPr>
        <w:t>*(w przypadku spółki cywilnej)</w:t>
      </w:r>
    </w:p>
    <w:p w:rsidR="00E97045" w:rsidRDefault="00E97045" w:rsidP="00E97045">
      <w:pPr>
        <w:spacing w:line="100" w:lineRule="atLeast"/>
        <w:jc w:val="both"/>
        <w:rPr>
          <w:rFonts w:cs="Arial"/>
          <w:bCs/>
          <w:sz w:val="20"/>
          <w:szCs w:val="20"/>
        </w:rPr>
      </w:pPr>
      <w:r>
        <w:rPr>
          <w:rFonts w:cs="Arial"/>
          <w:bCs/>
          <w:sz w:val="20"/>
          <w:szCs w:val="20"/>
        </w:rPr>
        <w:t>1. ………………………….... prowadzącym działalność gospodarczą pod nazwą …………………………zamieszkałym …………………………………………………</w:t>
      </w:r>
      <w:proofErr w:type="gramStart"/>
      <w:r>
        <w:rPr>
          <w:rFonts w:cs="Arial"/>
          <w:bCs/>
          <w:sz w:val="20"/>
          <w:szCs w:val="20"/>
        </w:rPr>
        <w:t>…….</w:t>
      </w:r>
      <w:proofErr w:type="gramEnd"/>
      <w:r>
        <w:rPr>
          <w:rFonts w:cs="Arial"/>
          <w:bCs/>
          <w:sz w:val="20"/>
          <w:szCs w:val="20"/>
        </w:rPr>
        <w:t xml:space="preserve">,  .................................................. PESEL.............................................. </w:t>
      </w:r>
    </w:p>
    <w:p w:rsidR="00E97045" w:rsidRDefault="00E97045" w:rsidP="00E97045">
      <w:pPr>
        <w:spacing w:line="100" w:lineRule="atLeast"/>
        <w:jc w:val="both"/>
        <w:rPr>
          <w:rFonts w:cs="Arial"/>
          <w:bCs/>
          <w:sz w:val="20"/>
          <w:szCs w:val="20"/>
        </w:rPr>
      </w:pPr>
      <w:r>
        <w:rPr>
          <w:rFonts w:cs="Arial"/>
          <w:bCs/>
          <w:sz w:val="20"/>
          <w:szCs w:val="20"/>
        </w:rPr>
        <w:t>wpisanym do Centralnej Ewidencji i Informacji o Działalności Gospodarczej,</w:t>
      </w:r>
    </w:p>
    <w:p w:rsidR="00E97045" w:rsidRDefault="00E97045" w:rsidP="00E97045">
      <w:pPr>
        <w:spacing w:line="100" w:lineRule="atLeast"/>
        <w:jc w:val="both"/>
        <w:rPr>
          <w:rFonts w:cs="Arial"/>
          <w:bCs/>
          <w:sz w:val="20"/>
          <w:szCs w:val="20"/>
        </w:rPr>
      </w:pPr>
      <w:r>
        <w:rPr>
          <w:rFonts w:cs="Arial"/>
          <w:bCs/>
          <w:sz w:val="20"/>
          <w:szCs w:val="20"/>
        </w:rPr>
        <w:t>2. ……………………………. prowadzącym działalność gospodarczą pod nazwą …………………………… zamieszkałym ………</w:t>
      </w:r>
      <w:proofErr w:type="gramStart"/>
      <w:r>
        <w:rPr>
          <w:rFonts w:cs="Arial"/>
          <w:bCs/>
          <w:sz w:val="20"/>
          <w:szCs w:val="20"/>
        </w:rPr>
        <w:t>…….</w:t>
      </w:r>
      <w:proofErr w:type="gramEnd"/>
      <w:r>
        <w:rPr>
          <w:rFonts w:cs="Arial"/>
          <w:bCs/>
          <w:sz w:val="20"/>
          <w:szCs w:val="20"/>
        </w:rPr>
        <w:t xml:space="preserve">……………….…………………………  PESEL................................................................................................... wpisanym do Centralnej Ewidencji i Informacji o Działalności Gospodarczej </w:t>
      </w:r>
    </w:p>
    <w:p w:rsidR="00E97045" w:rsidRDefault="00E97045" w:rsidP="00E97045">
      <w:pPr>
        <w:spacing w:line="100" w:lineRule="atLeast"/>
        <w:jc w:val="both"/>
        <w:rPr>
          <w:rFonts w:cs="Arial"/>
          <w:bCs/>
          <w:sz w:val="20"/>
          <w:szCs w:val="20"/>
        </w:rPr>
      </w:pPr>
      <w:r>
        <w:rPr>
          <w:rFonts w:cs="Arial"/>
          <w:bCs/>
          <w:sz w:val="20"/>
          <w:szCs w:val="20"/>
        </w:rPr>
        <w:t>prowadzącymi działalność gospodarczą w formie spółki cywilnej pod nazwą …………</w:t>
      </w:r>
      <w:proofErr w:type="gramStart"/>
      <w:r>
        <w:rPr>
          <w:rFonts w:cs="Arial"/>
          <w:bCs/>
          <w:sz w:val="20"/>
          <w:szCs w:val="20"/>
        </w:rPr>
        <w:t>…….</w:t>
      </w:r>
      <w:proofErr w:type="gramEnd"/>
      <w:r>
        <w:rPr>
          <w:rFonts w:cs="Arial"/>
          <w:bCs/>
          <w:sz w:val="20"/>
          <w:szCs w:val="20"/>
        </w:rPr>
        <w:t>……………………. posiadającym REGON……………………………… i NIP……………………………………………………….  pod adresem: ……………………… …………………………………… adres do doręczeń (</w:t>
      </w:r>
      <w:r>
        <w:rPr>
          <w:rFonts w:cs="Arial"/>
          <w:bCs/>
          <w:i/>
          <w:sz w:val="20"/>
          <w:szCs w:val="20"/>
        </w:rPr>
        <w:t xml:space="preserve">jeżeli jest inny niż adres prowadzenia działalności zgłoszony w </w:t>
      </w:r>
      <w:proofErr w:type="spellStart"/>
      <w:r>
        <w:rPr>
          <w:rFonts w:cs="Arial"/>
          <w:bCs/>
          <w:i/>
          <w:sz w:val="20"/>
          <w:szCs w:val="20"/>
        </w:rPr>
        <w:t>CEIDG</w:t>
      </w:r>
      <w:proofErr w:type="spellEnd"/>
      <w:r>
        <w:rPr>
          <w:rFonts w:cs="Arial"/>
          <w:bCs/>
          <w:sz w:val="20"/>
          <w:szCs w:val="20"/>
        </w:rPr>
        <w:t>) ……………………………</w:t>
      </w:r>
      <w:proofErr w:type="gramStart"/>
      <w:r>
        <w:rPr>
          <w:rFonts w:cs="Arial"/>
          <w:bCs/>
          <w:sz w:val="20"/>
          <w:szCs w:val="20"/>
        </w:rPr>
        <w:t>…….</w:t>
      </w:r>
      <w:proofErr w:type="gramEnd"/>
      <w:r>
        <w:rPr>
          <w:rFonts w:cs="Arial"/>
          <w:bCs/>
          <w:sz w:val="20"/>
          <w:szCs w:val="20"/>
        </w:rPr>
        <w:t>.</w:t>
      </w:r>
    </w:p>
    <w:p w:rsidR="00E97045" w:rsidRDefault="00E97045" w:rsidP="00E97045">
      <w:pPr>
        <w:spacing w:line="100" w:lineRule="atLeast"/>
        <w:jc w:val="both"/>
        <w:rPr>
          <w:rFonts w:cs="Arial"/>
          <w:bCs/>
          <w:i/>
          <w:sz w:val="20"/>
          <w:szCs w:val="20"/>
        </w:rPr>
      </w:pPr>
      <w:r>
        <w:rPr>
          <w:rFonts w:cs="Arial"/>
          <w:bCs/>
          <w:sz w:val="20"/>
          <w:szCs w:val="20"/>
        </w:rPr>
        <w:t xml:space="preserve"> </w:t>
      </w:r>
    </w:p>
    <w:p w:rsidR="00E97045" w:rsidRDefault="00E97045" w:rsidP="00E97045">
      <w:pPr>
        <w:spacing w:line="100" w:lineRule="atLeast"/>
        <w:jc w:val="both"/>
        <w:rPr>
          <w:rFonts w:cs="Arial"/>
          <w:bCs/>
          <w:sz w:val="20"/>
          <w:szCs w:val="20"/>
        </w:rPr>
      </w:pPr>
      <w:r>
        <w:rPr>
          <w:rFonts w:cs="Arial"/>
          <w:bCs/>
          <w:i/>
          <w:sz w:val="20"/>
          <w:szCs w:val="20"/>
        </w:rPr>
        <w:t>*(w przypadku wykonawców wspólnie ubiegających się o udzielenie zamówienia, na przykład w ramach konsorcjum (np. w przypadku konsorcjum spółki prawa handlowego i osoby fizycznej prowadzącej działalność gospodarczą)</w:t>
      </w:r>
    </w:p>
    <w:p w:rsidR="00624EE0" w:rsidRPr="001F0323" w:rsidRDefault="00624EE0" w:rsidP="00FF174D">
      <w:pPr>
        <w:pStyle w:val="Tekstpodstawowy"/>
        <w:spacing w:line="240" w:lineRule="auto"/>
        <w:rPr>
          <w:rFonts w:cs="Arial"/>
          <w:szCs w:val="24"/>
        </w:rPr>
      </w:pPr>
    </w:p>
    <w:p w:rsidR="00624EE0" w:rsidRPr="00170878" w:rsidRDefault="00624EE0" w:rsidP="00FF174D">
      <w:pPr>
        <w:jc w:val="center"/>
        <w:rPr>
          <w:rFonts w:cs="Arial"/>
          <w:sz w:val="22"/>
          <w:szCs w:val="22"/>
        </w:rPr>
      </w:pPr>
      <w:r w:rsidRPr="00170878">
        <w:rPr>
          <w:rFonts w:cs="Arial"/>
          <w:b/>
          <w:sz w:val="22"/>
          <w:szCs w:val="22"/>
        </w:rPr>
        <w:t>§ 1</w:t>
      </w:r>
    </w:p>
    <w:p w:rsidR="005E3B22" w:rsidRPr="00170878" w:rsidRDefault="00624EE0" w:rsidP="008A10A3">
      <w:pPr>
        <w:spacing w:line="276" w:lineRule="auto"/>
        <w:jc w:val="both"/>
        <w:rPr>
          <w:rFonts w:cs="Arial"/>
          <w:b/>
          <w:sz w:val="22"/>
          <w:szCs w:val="22"/>
        </w:rPr>
      </w:pPr>
      <w:r w:rsidRPr="00170878">
        <w:rPr>
          <w:rFonts w:cs="Arial"/>
          <w:sz w:val="22"/>
          <w:szCs w:val="22"/>
        </w:rPr>
        <w:t xml:space="preserve">Wykonawca został wyłoniony w postępowaniu </w:t>
      </w:r>
      <w:r w:rsidR="007A0ED6" w:rsidRPr="00170878">
        <w:rPr>
          <w:rFonts w:cs="Arial"/>
          <w:sz w:val="22"/>
          <w:szCs w:val="22"/>
        </w:rPr>
        <w:t xml:space="preserve">przeprowadzonym przez zamawiającego </w:t>
      </w:r>
      <w:r w:rsidR="007D7DAF" w:rsidRPr="00170878">
        <w:rPr>
          <w:rFonts w:cs="Arial"/>
          <w:sz w:val="22"/>
          <w:szCs w:val="22"/>
        </w:rPr>
        <w:t>w</w:t>
      </w:r>
      <w:r w:rsidR="00170878">
        <w:rPr>
          <w:rFonts w:cs="Arial"/>
          <w:sz w:val="22"/>
          <w:szCs w:val="22"/>
        </w:rPr>
        <w:t> </w:t>
      </w:r>
      <w:r w:rsidR="007D7DAF" w:rsidRPr="00170878">
        <w:rPr>
          <w:rFonts w:cs="Arial"/>
          <w:sz w:val="22"/>
          <w:szCs w:val="22"/>
        </w:rPr>
        <w:t xml:space="preserve">trybie </w:t>
      </w:r>
      <w:r w:rsidR="00586990">
        <w:rPr>
          <w:rFonts w:cs="Arial"/>
          <w:sz w:val="22"/>
          <w:szCs w:val="22"/>
        </w:rPr>
        <w:t xml:space="preserve">podstawowym </w:t>
      </w:r>
      <w:r w:rsidR="009950CB" w:rsidRPr="00170878">
        <w:rPr>
          <w:rFonts w:cs="Arial"/>
          <w:sz w:val="22"/>
          <w:szCs w:val="22"/>
        </w:rPr>
        <w:t xml:space="preserve">zgodnie z </w:t>
      </w:r>
      <w:r w:rsidR="00586990" w:rsidRPr="00586990">
        <w:rPr>
          <w:rFonts w:cs="Arial"/>
          <w:sz w:val="22"/>
          <w:szCs w:val="22"/>
        </w:rPr>
        <w:t>art. 275 pkt 1 ustawy z dnia 11 września 2019 r. Prawo zamówień publicznych (</w:t>
      </w:r>
      <w:proofErr w:type="spellStart"/>
      <w:r w:rsidR="00586990" w:rsidRPr="00586990">
        <w:rPr>
          <w:rFonts w:cs="Arial"/>
          <w:sz w:val="22"/>
          <w:szCs w:val="22"/>
        </w:rPr>
        <w:t>t.j</w:t>
      </w:r>
      <w:proofErr w:type="spellEnd"/>
      <w:r w:rsidR="00586990" w:rsidRPr="00586990">
        <w:rPr>
          <w:rFonts w:cs="Arial"/>
          <w:sz w:val="22"/>
          <w:szCs w:val="22"/>
        </w:rPr>
        <w:t>. Dz.U. poz. 2021 r. poz. 1129 ze zm.)</w:t>
      </w:r>
      <w:r w:rsidR="00586990">
        <w:rPr>
          <w:rFonts w:cs="Arial"/>
          <w:sz w:val="22"/>
          <w:szCs w:val="22"/>
        </w:rPr>
        <w:t>.</w:t>
      </w:r>
    </w:p>
    <w:p w:rsidR="005E3B22" w:rsidRPr="00170878" w:rsidRDefault="005E3B22" w:rsidP="008A10A3">
      <w:pPr>
        <w:pStyle w:val="Tekstpodstawowy"/>
        <w:spacing w:line="276" w:lineRule="auto"/>
        <w:rPr>
          <w:rFonts w:cs="Arial"/>
          <w:sz w:val="22"/>
          <w:szCs w:val="22"/>
        </w:rPr>
      </w:pPr>
    </w:p>
    <w:p w:rsidR="003B562B" w:rsidRDefault="003B562B" w:rsidP="008A10A3">
      <w:pPr>
        <w:spacing w:line="276" w:lineRule="auto"/>
        <w:jc w:val="center"/>
        <w:rPr>
          <w:rFonts w:cs="Arial"/>
          <w:b/>
          <w:bCs/>
          <w:sz w:val="22"/>
          <w:szCs w:val="22"/>
        </w:rPr>
      </w:pPr>
      <w:r w:rsidRPr="00170878">
        <w:rPr>
          <w:rFonts w:cs="Arial"/>
          <w:b/>
          <w:bCs/>
          <w:sz w:val="22"/>
          <w:szCs w:val="22"/>
        </w:rPr>
        <w:t xml:space="preserve">§ </w:t>
      </w:r>
      <w:r w:rsidR="005E3B22" w:rsidRPr="00170878">
        <w:rPr>
          <w:rFonts w:cs="Arial"/>
          <w:b/>
          <w:bCs/>
          <w:sz w:val="22"/>
          <w:szCs w:val="22"/>
        </w:rPr>
        <w:t>2</w:t>
      </w:r>
    </w:p>
    <w:p w:rsidR="00E97045" w:rsidRDefault="00E97045" w:rsidP="008A10A3">
      <w:pPr>
        <w:spacing w:line="276" w:lineRule="auto"/>
        <w:jc w:val="center"/>
        <w:rPr>
          <w:rFonts w:cs="Arial"/>
          <w:b/>
          <w:bCs/>
        </w:rPr>
      </w:pPr>
      <w:r>
        <w:rPr>
          <w:rFonts w:cs="Arial"/>
          <w:b/>
          <w:bCs/>
        </w:rPr>
        <w:t>Przedmiot umowy</w:t>
      </w:r>
    </w:p>
    <w:p w:rsidR="00E97045" w:rsidRPr="00170878" w:rsidRDefault="00E97045" w:rsidP="008A10A3">
      <w:pPr>
        <w:spacing w:line="276" w:lineRule="auto"/>
        <w:jc w:val="center"/>
        <w:rPr>
          <w:rFonts w:cs="Arial"/>
          <w:b/>
          <w:bCs/>
          <w:sz w:val="22"/>
          <w:szCs w:val="22"/>
        </w:rPr>
      </w:pPr>
    </w:p>
    <w:p w:rsidR="005E3B22" w:rsidRDefault="005E3B22" w:rsidP="008A10A3">
      <w:pPr>
        <w:pStyle w:val="Tekstpodstawowy"/>
        <w:numPr>
          <w:ilvl w:val="0"/>
          <w:numId w:val="1"/>
        </w:numPr>
        <w:tabs>
          <w:tab w:val="clear" w:pos="720"/>
          <w:tab w:val="num" w:pos="284"/>
        </w:tabs>
        <w:spacing w:line="276" w:lineRule="auto"/>
        <w:ind w:left="284" w:hanging="284"/>
        <w:rPr>
          <w:rFonts w:cs="Arial"/>
          <w:sz w:val="22"/>
          <w:szCs w:val="22"/>
        </w:rPr>
      </w:pPr>
      <w:r w:rsidRPr="00170878">
        <w:rPr>
          <w:rFonts w:cs="Arial"/>
          <w:sz w:val="22"/>
          <w:szCs w:val="22"/>
        </w:rPr>
        <w:lastRenderedPageBreak/>
        <w:t>Przedmiotem niniejszej umowy jest</w:t>
      </w:r>
      <w:r w:rsidR="00CA771F" w:rsidRPr="00170878">
        <w:rPr>
          <w:rFonts w:cs="Arial"/>
          <w:sz w:val="22"/>
          <w:szCs w:val="22"/>
        </w:rPr>
        <w:t xml:space="preserve"> </w:t>
      </w:r>
      <w:r w:rsidR="005E7C63">
        <w:rPr>
          <w:rFonts w:cs="Arial"/>
          <w:b/>
          <w:sz w:val="22"/>
          <w:szCs w:val="22"/>
        </w:rPr>
        <w:t>Rozbudowa klastra serwerowego z oprogramowaniem systemowym</w:t>
      </w:r>
      <w:r w:rsidR="00B532B5" w:rsidRPr="00170878">
        <w:rPr>
          <w:rFonts w:cs="Arial"/>
          <w:sz w:val="22"/>
          <w:szCs w:val="22"/>
        </w:rPr>
        <w:t xml:space="preserve">, </w:t>
      </w:r>
      <w:r w:rsidRPr="00170878">
        <w:rPr>
          <w:rFonts w:cs="Arial"/>
          <w:sz w:val="22"/>
          <w:szCs w:val="22"/>
        </w:rPr>
        <w:t xml:space="preserve">na warunkach zgodnych </w:t>
      </w:r>
      <w:r w:rsidR="007D7DAF" w:rsidRPr="00170878">
        <w:rPr>
          <w:rFonts w:cs="Arial"/>
          <w:sz w:val="22"/>
          <w:szCs w:val="22"/>
        </w:rPr>
        <w:t xml:space="preserve">ze Specyfikacją Warunków Zamówienia </w:t>
      </w:r>
      <w:r w:rsidRPr="00170878">
        <w:rPr>
          <w:rFonts w:cs="Arial"/>
          <w:sz w:val="22"/>
          <w:szCs w:val="22"/>
        </w:rPr>
        <w:t>i ofertą</w:t>
      </w:r>
      <w:r w:rsidR="007D5A13" w:rsidRPr="00170878">
        <w:rPr>
          <w:rFonts w:cs="Arial"/>
          <w:sz w:val="22"/>
          <w:szCs w:val="22"/>
        </w:rPr>
        <w:t xml:space="preserve"> </w:t>
      </w:r>
      <w:r w:rsidRPr="00170878">
        <w:rPr>
          <w:rFonts w:cs="Arial"/>
          <w:sz w:val="22"/>
          <w:szCs w:val="22"/>
        </w:rPr>
        <w:t>Wykonawcy z dnia</w:t>
      </w:r>
      <w:r w:rsidR="001749E7" w:rsidRPr="00170878">
        <w:rPr>
          <w:rFonts w:cs="Arial"/>
          <w:sz w:val="22"/>
          <w:szCs w:val="22"/>
        </w:rPr>
        <w:t xml:space="preserve"> </w:t>
      </w:r>
      <w:r w:rsidRPr="00170878">
        <w:rPr>
          <w:rFonts w:cs="Arial"/>
          <w:sz w:val="22"/>
          <w:szCs w:val="22"/>
        </w:rPr>
        <w:t>……….</w:t>
      </w:r>
      <w:r w:rsidR="001749E7" w:rsidRPr="00170878">
        <w:rPr>
          <w:rFonts w:cs="Arial"/>
          <w:sz w:val="22"/>
          <w:szCs w:val="22"/>
        </w:rPr>
        <w:t xml:space="preserve"> </w:t>
      </w:r>
      <w:r w:rsidRPr="00170878">
        <w:rPr>
          <w:rFonts w:cs="Arial"/>
          <w:sz w:val="22"/>
          <w:szCs w:val="22"/>
        </w:rPr>
        <w:t xml:space="preserve">złożoną do postępowania numer </w:t>
      </w:r>
      <w:r w:rsidR="00E37C69" w:rsidRPr="00170878">
        <w:rPr>
          <w:rFonts w:cs="Arial"/>
          <w:b/>
          <w:sz w:val="22"/>
          <w:szCs w:val="22"/>
        </w:rPr>
        <w:t>KA-2/</w:t>
      </w:r>
      <w:r w:rsidR="00586990">
        <w:rPr>
          <w:rFonts w:cs="Arial"/>
          <w:b/>
          <w:sz w:val="22"/>
          <w:szCs w:val="22"/>
        </w:rPr>
        <w:t>054</w:t>
      </w:r>
      <w:r w:rsidR="00CA771F" w:rsidRPr="00170878">
        <w:rPr>
          <w:rFonts w:cs="Arial"/>
          <w:b/>
          <w:sz w:val="22"/>
          <w:szCs w:val="22"/>
        </w:rPr>
        <w:t>/20</w:t>
      </w:r>
      <w:r w:rsidR="00586990">
        <w:rPr>
          <w:rFonts w:cs="Arial"/>
          <w:b/>
          <w:sz w:val="22"/>
          <w:szCs w:val="22"/>
        </w:rPr>
        <w:t>21</w:t>
      </w:r>
      <w:r w:rsidR="00D65A75" w:rsidRPr="00170878">
        <w:rPr>
          <w:rFonts w:cs="Arial"/>
          <w:sz w:val="22"/>
          <w:szCs w:val="22"/>
        </w:rPr>
        <w:t>,</w:t>
      </w:r>
      <w:r w:rsidRPr="00170878">
        <w:rPr>
          <w:rFonts w:cs="Arial"/>
          <w:bCs/>
          <w:sz w:val="22"/>
          <w:szCs w:val="22"/>
        </w:rPr>
        <w:t xml:space="preserve"> </w:t>
      </w:r>
      <w:r w:rsidRPr="00170878">
        <w:rPr>
          <w:rFonts w:cs="Arial"/>
          <w:sz w:val="22"/>
          <w:szCs w:val="22"/>
        </w:rPr>
        <w:t>które stanowią integralną część umowy.</w:t>
      </w:r>
    </w:p>
    <w:p w:rsidR="00E97045" w:rsidRDefault="00E97045" w:rsidP="008A10A3">
      <w:pPr>
        <w:pStyle w:val="Tekstpodstawowy"/>
        <w:numPr>
          <w:ilvl w:val="0"/>
          <w:numId w:val="1"/>
        </w:numPr>
        <w:tabs>
          <w:tab w:val="clear" w:pos="720"/>
          <w:tab w:val="num" w:pos="284"/>
        </w:tabs>
        <w:spacing w:line="276" w:lineRule="auto"/>
        <w:ind w:left="284" w:hanging="284"/>
        <w:rPr>
          <w:rFonts w:cs="Arial"/>
          <w:szCs w:val="24"/>
        </w:rPr>
      </w:pPr>
      <w:r>
        <w:rPr>
          <w:rFonts w:cs="Arial"/>
          <w:szCs w:val="24"/>
        </w:rPr>
        <w:t>Wykonawca oświadcza, że dostarczy sprzęt stanowiący przedmiot niniejszej umowy jest fabrycznie nowy, nieużywany, niefabrykowany, nieregenerowany, kompletny, sprawny techniczne.</w:t>
      </w:r>
    </w:p>
    <w:p w:rsidR="00E97045" w:rsidRPr="00E97045" w:rsidRDefault="00E97045" w:rsidP="008A10A3">
      <w:pPr>
        <w:pStyle w:val="Tekstpodstawowy"/>
        <w:numPr>
          <w:ilvl w:val="0"/>
          <w:numId w:val="1"/>
        </w:numPr>
        <w:tabs>
          <w:tab w:val="clear" w:pos="720"/>
          <w:tab w:val="num" w:pos="284"/>
        </w:tabs>
        <w:spacing w:line="276" w:lineRule="auto"/>
        <w:ind w:left="284" w:hanging="284"/>
        <w:rPr>
          <w:rFonts w:cs="Arial"/>
          <w:szCs w:val="24"/>
        </w:rPr>
      </w:pPr>
      <w:r>
        <w:rPr>
          <w:rFonts w:cs="Arial"/>
          <w:szCs w:val="24"/>
        </w:rPr>
        <w:t>Wykonawca oświadcza, że przedmiot umowy nie jest obciążony żadnymi prawami osób trzecich.</w:t>
      </w:r>
    </w:p>
    <w:p w:rsidR="00E97045" w:rsidRPr="0004647F" w:rsidRDefault="00E97045" w:rsidP="008A10A3">
      <w:pPr>
        <w:pStyle w:val="Tekstpodstawowy"/>
        <w:numPr>
          <w:ilvl w:val="0"/>
          <w:numId w:val="1"/>
        </w:numPr>
        <w:tabs>
          <w:tab w:val="clear" w:pos="720"/>
          <w:tab w:val="num" w:pos="284"/>
        </w:tabs>
        <w:spacing w:line="276" w:lineRule="auto"/>
        <w:ind w:left="284" w:hanging="284"/>
        <w:rPr>
          <w:rFonts w:cs="Arial"/>
          <w:bCs/>
          <w:szCs w:val="24"/>
        </w:rPr>
      </w:pPr>
      <w:r w:rsidRPr="00E97045">
        <w:rPr>
          <w:rFonts w:cs="Arial"/>
          <w:szCs w:val="24"/>
        </w:rPr>
        <w:t>Dostarczone</w:t>
      </w:r>
      <w:r>
        <w:rPr>
          <w:rFonts w:cs="Arial"/>
          <w:iCs/>
          <w:szCs w:val="24"/>
        </w:rPr>
        <w:t xml:space="preserve"> urządzenia winny być wyprodukowane </w:t>
      </w:r>
      <w:r w:rsidRPr="0004647F">
        <w:rPr>
          <w:rFonts w:cs="Arial"/>
          <w:iCs/>
          <w:szCs w:val="24"/>
        </w:rPr>
        <w:t>nie wcześniej niż w II połowie 2020 r.</w:t>
      </w:r>
    </w:p>
    <w:p w:rsidR="00E97045" w:rsidRPr="00E97045" w:rsidRDefault="00E97045" w:rsidP="00E97045">
      <w:pPr>
        <w:pStyle w:val="Akapitzlist"/>
        <w:spacing w:line="100" w:lineRule="atLeast"/>
        <w:ind w:left="720"/>
        <w:jc w:val="center"/>
        <w:rPr>
          <w:rFonts w:cs="Arial"/>
          <w:b/>
          <w:bCs/>
        </w:rPr>
      </w:pPr>
      <w:r w:rsidRPr="00E97045">
        <w:rPr>
          <w:rFonts w:cs="Arial"/>
          <w:b/>
          <w:bCs/>
        </w:rPr>
        <w:t>§ 3</w:t>
      </w:r>
    </w:p>
    <w:p w:rsidR="00E97045" w:rsidRPr="00E97045" w:rsidRDefault="00E97045" w:rsidP="00E97045">
      <w:pPr>
        <w:pStyle w:val="Akapitzlist"/>
        <w:spacing w:line="100" w:lineRule="atLeast"/>
        <w:ind w:left="720"/>
        <w:jc w:val="center"/>
        <w:rPr>
          <w:rFonts w:cs="Arial"/>
          <w:b/>
          <w:bCs/>
        </w:rPr>
      </w:pPr>
      <w:r w:rsidRPr="00E97045">
        <w:rPr>
          <w:rFonts w:cs="Arial"/>
          <w:b/>
          <w:bCs/>
        </w:rPr>
        <w:t>Sposób realizacji umowy i miejsce dostawy</w:t>
      </w:r>
    </w:p>
    <w:p w:rsidR="00E97045" w:rsidRDefault="00E97045" w:rsidP="00E97045">
      <w:pPr>
        <w:pStyle w:val="Tekstpodstawowy"/>
        <w:spacing w:line="240" w:lineRule="auto"/>
        <w:ind w:left="284"/>
        <w:rPr>
          <w:rFonts w:cs="Arial"/>
          <w:sz w:val="22"/>
          <w:szCs w:val="22"/>
        </w:rPr>
      </w:pPr>
    </w:p>
    <w:p w:rsidR="009E6B2C" w:rsidRPr="00170878" w:rsidRDefault="007D7DAF" w:rsidP="00331776">
      <w:pPr>
        <w:numPr>
          <w:ilvl w:val="0"/>
          <w:numId w:val="6"/>
        </w:numPr>
        <w:spacing w:line="276" w:lineRule="auto"/>
        <w:jc w:val="both"/>
        <w:rPr>
          <w:rFonts w:cs="Arial"/>
          <w:sz w:val="22"/>
          <w:szCs w:val="22"/>
        </w:rPr>
      </w:pPr>
      <w:r w:rsidRPr="00170878">
        <w:rPr>
          <w:rFonts w:cs="Arial"/>
          <w:sz w:val="22"/>
          <w:szCs w:val="22"/>
        </w:rPr>
        <w:t xml:space="preserve">Wszystkie urządzenia będące przedmiotem niniejszej umowy Wykonawca zobowiązuje się dostarczyć </w:t>
      </w:r>
      <w:r w:rsidR="00E97045" w:rsidRPr="00E97045">
        <w:rPr>
          <w:rFonts w:cs="Arial"/>
          <w:sz w:val="22"/>
          <w:szCs w:val="22"/>
        </w:rPr>
        <w:t xml:space="preserve">na swój koszt i ryzyko, </w:t>
      </w:r>
      <w:r w:rsidRPr="00170878">
        <w:rPr>
          <w:rFonts w:cs="Arial"/>
          <w:sz w:val="22"/>
          <w:szCs w:val="22"/>
        </w:rPr>
        <w:t>kompletne, nieużywane, w oryginalnych opakowaniach producentów, fabrycznie nowe, dopuszczone do stosowania w Polsce, posiadające wszelkie stosowne dokumenty (certyfikaty</w:t>
      </w:r>
      <w:r w:rsidR="00FF117C" w:rsidRPr="00170878">
        <w:rPr>
          <w:rFonts w:cs="Arial"/>
          <w:sz w:val="22"/>
          <w:szCs w:val="22"/>
        </w:rPr>
        <w:t xml:space="preserve">/atesty i deklaracje zgodności, </w:t>
      </w:r>
      <w:r w:rsidRPr="00170878">
        <w:rPr>
          <w:rFonts w:cs="Arial"/>
          <w:sz w:val="22"/>
          <w:szCs w:val="22"/>
        </w:rPr>
        <w:t>przez co należy rozumieć wystawione przez producenta lub jego upoważnionego przedstawiciela oświadczenie stwierdzające, że wyrób jest zgodny z zasadniczymi wymaganiami, specyfikacjami t</w:t>
      </w:r>
      <w:r w:rsidR="00FF117C" w:rsidRPr="00170878">
        <w:rPr>
          <w:rFonts w:cs="Arial"/>
          <w:sz w:val="22"/>
          <w:szCs w:val="22"/>
        </w:rPr>
        <w:t>echnicznymi lub określoną normą</w:t>
      </w:r>
      <w:r w:rsidRPr="00170878">
        <w:rPr>
          <w:rFonts w:cs="Arial"/>
          <w:sz w:val="22"/>
          <w:szCs w:val="22"/>
        </w:rPr>
        <w:t>) oraz oznakowanie wyrobu CE lub równoważne, zgodnie z obowiązującymi przepisami i normami, przy czym Zamawiający dopuszcza, by urządzenia były rozpakowane i uruchomione przed ich dostarczeniem wyłącznie przez Wykonawcę i wyłącznie w celu weryfikacji działania urządzeń, przy czym jest zobowiązany do poinformowania Zamawiającego o zamiarze rozpakowania sprzętu, a Zamawiający ma prawo inspekcji sprzętu przed jego rozpakowaniem.</w:t>
      </w:r>
    </w:p>
    <w:p w:rsidR="007D7DAF" w:rsidRPr="00170878" w:rsidRDefault="007D7DAF" w:rsidP="00331776">
      <w:pPr>
        <w:numPr>
          <w:ilvl w:val="0"/>
          <w:numId w:val="6"/>
        </w:numPr>
        <w:spacing w:line="276" w:lineRule="auto"/>
        <w:ind w:left="284" w:hanging="284"/>
        <w:jc w:val="both"/>
        <w:rPr>
          <w:rFonts w:cs="Arial"/>
          <w:sz w:val="22"/>
          <w:szCs w:val="22"/>
        </w:rPr>
      </w:pPr>
      <w:r w:rsidRPr="00170878">
        <w:rPr>
          <w:rFonts w:cs="Arial"/>
          <w:sz w:val="22"/>
          <w:szCs w:val="22"/>
        </w:rPr>
        <w:t>Urządzenia i ich komponenty muszą być oznakowane w taki sposób, aby możliwa była identyfikacja zarówno produktu jak i producenta.</w:t>
      </w:r>
    </w:p>
    <w:p w:rsidR="00215F6B" w:rsidRPr="00170878" w:rsidRDefault="00FD76B9" w:rsidP="00331776">
      <w:pPr>
        <w:numPr>
          <w:ilvl w:val="0"/>
          <w:numId w:val="6"/>
        </w:numPr>
        <w:spacing w:line="276" w:lineRule="auto"/>
        <w:ind w:left="284" w:hanging="284"/>
        <w:jc w:val="both"/>
        <w:rPr>
          <w:rFonts w:cs="Arial"/>
          <w:sz w:val="22"/>
          <w:szCs w:val="22"/>
        </w:rPr>
      </w:pPr>
      <w:r w:rsidRPr="00170878">
        <w:rPr>
          <w:rFonts w:cs="Arial"/>
          <w:sz w:val="22"/>
          <w:szCs w:val="22"/>
        </w:rPr>
        <w:t>Wykonawca zobow</w:t>
      </w:r>
      <w:r w:rsidR="00C41081" w:rsidRPr="00170878">
        <w:rPr>
          <w:rFonts w:cs="Arial"/>
          <w:sz w:val="22"/>
          <w:szCs w:val="22"/>
        </w:rPr>
        <w:t xml:space="preserve">iązany jest dostarczyć </w:t>
      </w:r>
      <w:r w:rsidR="005462AA" w:rsidRPr="00170878">
        <w:rPr>
          <w:rFonts w:cs="Arial"/>
          <w:sz w:val="22"/>
          <w:szCs w:val="22"/>
        </w:rPr>
        <w:t>d</w:t>
      </w:r>
      <w:r w:rsidRPr="00170878">
        <w:rPr>
          <w:rFonts w:cs="Arial"/>
          <w:sz w:val="22"/>
          <w:szCs w:val="22"/>
        </w:rPr>
        <w:t>okument</w:t>
      </w:r>
      <w:r w:rsidR="00460A4D" w:rsidRPr="00170878">
        <w:rPr>
          <w:rFonts w:cs="Arial"/>
          <w:sz w:val="22"/>
          <w:szCs w:val="22"/>
        </w:rPr>
        <w:t>y</w:t>
      </w:r>
      <w:r w:rsidRPr="00170878">
        <w:rPr>
          <w:rFonts w:cs="Arial"/>
          <w:sz w:val="22"/>
          <w:szCs w:val="22"/>
        </w:rPr>
        <w:t xml:space="preserve"> gwarancyjn</w:t>
      </w:r>
      <w:r w:rsidR="00460A4D" w:rsidRPr="00170878">
        <w:rPr>
          <w:rFonts w:cs="Arial"/>
          <w:sz w:val="22"/>
          <w:szCs w:val="22"/>
        </w:rPr>
        <w:t>e</w:t>
      </w:r>
      <w:r w:rsidR="005462AA" w:rsidRPr="00170878">
        <w:rPr>
          <w:rFonts w:cs="Arial"/>
          <w:sz w:val="22"/>
          <w:szCs w:val="22"/>
        </w:rPr>
        <w:t>, któr</w:t>
      </w:r>
      <w:r w:rsidR="00460A4D" w:rsidRPr="00170878">
        <w:rPr>
          <w:rFonts w:cs="Arial"/>
          <w:sz w:val="22"/>
          <w:szCs w:val="22"/>
        </w:rPr>
        <w:t>e</w:t>
      </w:r>
      <w:r w:rsidRPr="00170878">
        <w:rPr>
          <w:rFonts w:cs="Arial"/>
          <w:sz w:val="22"/>
          <w:szCs w:val="22"/>
        </w:rPr>
        <w:t xml:space="preserve"> będ</w:t>
      </w:r>
      <w:r w:rsidR="00460A4D" w:rsidRPr="00170878">
        <w:rPr>
          <w:rFonts w:cs="Arial"/>
          <w:sz w:val="22"/>
          <w:szCs w:val="22"/>
        </w:rPr>
        <w:t>ą</w:t>
      </w:r>
      <w:r w:rsidRPr="00170878">
        <w:rPr>
          <w:rFonts w:cs="Arial"/>
          <w:sz w:val="22"/>
          <w:szCs w:val="22"/>
        </w:rPr>
        <w:t xml:space="preserve"> zawiera</w:t>
      </w:r>
      <w:r w:rsidR="00460A4D" w:rsidRPr="00170878">
        <w:rPr>
          <w:rFonts w:cs="Arial"/>
          <w:sz w:val="22"/>
          <w:szCs w:val="22"/>
        </w:rPr>
        <w:t>ć</w:t>
      </w:r>
      <w:r w:rsidRPr="00170878">
        <w:rPr>
          <w:rFonts w:cs="Arial"/>
          <w:sz w:val="22"/>
          <w:szCs w:val="22"/>
        </w:rPr>
        <w:t xml:space="preserve"> dane kontaktowe świadczącego serwis gwarancyjny Wykonawcy (</w:t>
      </w:r>
      <w:r w:rsidR="00FB293F" w:rsidRPr="00170878">
        <w:rPr>
          <w:rFonts w:cs="Arial"/>
          <w:sz w:val="22"/>
          <w:szCs w:val="22"/>
        </w:rPr>
        <w:t xml:space="preserve">adres, </w:t>
      </w:r>
      <w:r w:rsidR="00E97045">
        <w:rPr>
          <w:rFonts w:cs="Arial"/>
          <w:sz w:val="22"/>
          <w:szCs w:val="22"/>
        </w:rPr>
        <w:t>e-</w:t>
      </w:r>
      <w:r w:rsidRPr="00170878">
        <w:rPr>
          <w:rFonts w:cs="Arial"/>
          <w:sz w:val="22"/>
          <w:szCs w:val="22"/>
        </w:rPr>
        <w:t>mail</w:t>
      </w:r>
      <w:r w:rsidR="00FB293F" w:rsidRPr="00170878">
        <w:rPr>
          <w:rFonts w:cs="Arial"/>
          <w:sz w:val="22"/>
          <w:szCs w:val="22"/>
        </w:rPr>
        <w:t>,</w:t>
      </w:r>
      <w:r w:rsidR="00E97045">
        <w:rPr>
          <w:rFonts w:cs="Arial"/>
          <w:sz w:val="22"/>
          <w:szCs w:val="22"/>
        </w:rPr>
        <w:t xml:space="preserve"> nr</w:t>
      </w:r>
      <w:r w:rsidR="00FB293F" w:rsidRPr="00170878">
        <w:rPr>
          <w:rFonts w:cs="Arial"/>
          <w:sz w:val="22"/>
          <w:szCs w:val="22"/>
        </w:rPr>
        <w:t xml:space="preserve"> </w:t>
      </w:r>
      <w:r w:rsidRPr="00170878">
        <w:rPr>
          <w:rFonts w:cs="Arial"/>
          <w:sz w:val="22"/>
          <w:szCs w:val="22"/>
        </w:rPr>
        <w:t>tel.)</w:t>
      </w:r>
      <w:r w:rsidR="00FB293F" w:rsidRPr="00170878">
        <w:rPr>
          <w:rFonts w:cs="Arial"/>
          <w:sz w:val="22"/>
          <w:szCs w:val="22"/>
        </w:rPr>
        <w:t>.</w:t>
      </w:r>
      <w:r w:rsidRPr="00170878">
        <w:rPr>
          <w:rFonts w:cs="Arial"/>
          <w:sz w:val="22"/>
          <w:szCs w:val="22"/>
        </w:rPr>
        <w:t xml:space="preserve"> W przypadku nieprzedłożenia takiego dokumentu,</w:t>
      </w:r>
      <w:r w:rsidR="007D5A13" w:rsidRPr="00170878">
        <w:rPr>
          <w:rFonts w:cs="Arial"/>
          <w:sz w:val="22"/>
          <w:szCs w:val="22"/>
        </w:rPr>
        <w:t xml:space="preserve"> </w:t>
      </w:r>
      <w:r w:rsidRPr="00170878">
        <w:rPr>
          <w:rFonts w:cs="Arial"/>
          <w:sz w:val="22"/>
          <w:szCs w:val="22"/>
        </w:rPr>
        <w:t>Zamawiający może odmówić podpisania protokołu odbioru i naliczyć karę za opóźnienie do czasu przedłożenia dokumentu gwaran</w:t>
      </w:r>
      <w:r w:rsidR="00AC1B0D" w:rsidRPr="00170878">
        <w:rPr>
          <w:rFonts w:cs="Arial"/>
          <w:sz w:val="22"/>
          <w:szCs w:val="22"/>
        </w:rPr>
        <w:t xml:space="preserve">cji, zgodnie z </w:t>
      </w:r>
      <w:r w:rsidR="00AC1B0D" w:rsidRPr="009957F7">
        <w:rPr>
          <w:rFonts w:cs="Arial"/>
          <w:sz w:val="22"/>
          <w:szCs w:val="22"/>
        </w:rPr>
        <w:t xml:space="preserve">§ </w:t>
      </w:r>
      <w:r w:rsidR="009957F7" w:rsidRPr="009957F7">
        <w:rPr>
          <w:rFonts w:cs="Arial"/>
          <w:sz w:val="22"/>
          <w:szCs w:val="22"/>
        </w:rPr>
        <w:t>7</w:t>
      </w:r>
      <w:r w:rsidR="00AC1B0D" w:rsidRPr="009957F7">
        <w:rPr>
          <w:rFonts w:cs="Arial"/>
          <w:sz w:val="22"/>
          <w:szCs w:val="22"/>
        </w:rPr>
        <w:t xml:space="preserve"> ust. </w:t>
      </w:r>
      <w:r w:rsidR="009957F7" w:rsidRPr="009957F7">
        <w:rPr>
          <w:rFonts w:cs="Arial"/>
          <w:sz w:val="22"/>
          <w:szCs w:val="22"/>
        </w:rPr>
        <w:t>2</w:t>
      </w:r>
      <w:r w:rsidR="00AC1B0D" w:rsidRPr="009957F7">
        <w:rPr>
          <w:rFonts w:cs="Arial"/>
          <w:sz w:val="22"/>
          <w:szCs w:val="22"/>
        </w:rPr>
        <w:t xml:space="preserve"> lit. </w:t>
      </w:r>
      <w:r w:rsidR="00FB293F" w:rsidRPr="009957F7">
        <w:rPr>
          <w:rFonts w:cs="Arial"/>
          <w:sz w:val="22"/>
          <w:szCs w:val="22"/>
        </w:rPr>
        <w:t>c</w:t>
      </w:r>
      <w:r w:rsidRPr="00170878">
        <w:rPr>
          <w:rFonts w:cs="Arial"/>
          <w:sz w:val="22"/>
          <w:szCs w:val="22"/>
        </w:rPr>
        <w:t>).</w:t>
      </w:r>
    </w:p>
    <w:p w:rsidR="009E6B2C" w:rsidRPr="00170878" w:rsidRDefault="009E6B2C" w:rsidP="00331776">
      <w:pPr>
        <w:numPr>
          <w:ilvl w:val="0"/>
          <w:numId w:val="6"/>
        </w:numPr>
        <w:spacing w:line="276" w:lineRule="auto"/>
        <w:ind w:left="284" w:hanging="284"/>
        <w:rPr>
          <w:rFonts w:cs="Arial"/>
          <w:sz w:val="22"/>
          <w:szCs w:val="22"/>
        </w:rPr>
      </w:pPr>
      <w:r w:rsidRPr="00170878">
        <w:rPr>
          <w:rFonts w:cs="Arial"/>
          <w:sz w:val="22"/>
          <w:szCs w:val="22"/>
        </w:rPr>
        <w:t>Miejsce dostawy</w:t>
      </w:r>
      <w:r w:rsidR="009D07D3" w:rsidRPr="00170878">
        <w:rPr>
          <w:rFonts w:cs="Arial"/>
          <w:sz w:val="22"/>
          <w:szCs w:val="22"/>
        </w:rPr>
        <w:t>:</w:t>
      </w:r>
      <w:r w:rsidR="00D72F01" w:rsidRPr="00170878">
        <w:rPr>
          <w:rFonts w:cs="Arial"/>
          <w:sz w:val="22"/>
          <w:szCs w:val="22"/>
        </w:rPr>
        <w:t xml:space="preserve"> </w:t>
      </w:r>
      <w:r w:rsidR="00170878">
        <w:rPr>
          <w:rFonts w:cs="Arial"/>
          <w:sz w:val="22"/>
          <w:szCs w:val="22"/>
        </w:rPr>
        <w:br/>
      </w:r>
      <w:r w:rsidR="0076156C" w:rsidRPr="0076156C">
        <w:rPr>
          <w:rFonts w:cs="Arial"/>
          <w:sz w:val="22"/>
          <w:szCs w:val="22"/>
        </w:rPr>
        <w:t xml:space="preserve">Akademickie Centrum Komputerowe </w:t>
      </w:r>
      <w:proofErr w:type="spellStart"/>
      <w:r w:rsidR="0076156C" w:rsidRPr="0076156C">
        <w:rPr>
          <w:rFonts w:cs="Arial"/>
          <w:sz w:val="22"/>
          <w:szCs w:val="22"/>
        </w:rPr>
        <w:t>CYFRONET</w:t>
      </w:r>
      <w:proofErr w:type="spellEnd"/>
      <w:r w:rsidR="0076156C" w:rsidRPr="0076156C">
        <w:rPr>
          <w:rFonts w:cs="Arial"/>
          <w:sz w:val="22"/>
          <w:szCs w:val="22"/>
        </w:rPr>
        <w:t xml:space="preserve"> AGH, ul. Nawojki 11, 30-950 Kraków.</w:t>
      </w:r>
    </w:p>
    <w:p w:rsidR="009E6B2C" w:rsidRPr="008A10A3" w:rsidRDefault="009E6B2C" w:rsidP="00331776">
      <w:pPr>
        <w:numPr>
          <w:ilvl w:val="0"/>
          <w:numId w:val="6"/>
        </w:numPr>
        <w:spacing w:line="276" w:lineRule="auto"/>
        <w:ind w:left="284" w:hanging="284"/>
        <w:jc w:val="both"/>
        <w:rPr>
          <w:rFonts w:cs="Arial"/>
          <w:sz w:val="22"/>
          <w:szCs w:val="22"/>
        </w:rPr>
      </w:pPr>
      <w:r w:rsidRPr="00170878">
        <w:rPr>
          <w:rFonts w:cs="Arial"/>
          <w:sz w:val="22"/>
          <w:szCs w:val="22"/>
        </w:rPr>
        <w:t>Przedmiot umowy może być</w:t>
      </w:r>
      <w:r w:rsidR="007D5A13" w:rsidRPr="00170878">
        <w:rPr>
          <w:rFonts w:cs="Arial"/>
          <w:sz w:val="22"/>
          <w:szCs w:val="22"/>
        </w:rPr>
        <w:t xml:space="preserve"> </w:t>
      </w:r>
      <w:r w:rsidRPr="00170878">
        <w:rPr>
          <w:rFonts w:cs="Arial"/>
          <w:sz w:val="22"/>
          <w:szCs w:val="22"/>
        </w:rPr>
        <w:t xml:space="preserve">dostarczony do wskazanego </w:t>
      </w:r>
      <w:r w:rsidR="000E42BD" w:rsidRPr="00170878">
        <w:rPr>
          <w:rFonts w:cs="Arial"/>
          <w:sz w:val="22"/>
          <w:szCs w:val="22"/>
        </w:rPr>
        <w:t xml:space="preserve">w </w:t>
      </w:r>
      <w:r w:rsidR="000E42BD" w:rsidRPr="009957F7">
        <w:rPr>
          <w:rFonts w:cs="Arial"/>
          <w:sz w:val="22"/>
          <w:szCs w:val="22"/>
        </w:rPr>
        <w:t>ust.</w:t>
      </w:r>
      <w:r w:rsidR="009D07D3" w:rsidRPr="009957F7">
        <w:rPr>
          <w:rFonts w:cs="Arial"/>
          <w:sz w:val="22"/>
          <w:szCs w:val="22"/>
        </w:rPr>
        <w:t xml:space="preserve"> </w:t>
      </w:r>
      <w:r w:rsidR="009957F7" w:rsidRPr="009957F7">
        <w:rPr>
          <w:rFonts w:cs="Arial"/>
          <w:sz w:val="22"/>
          <w:szCs w:val="22"/>
        </w:rPr>
        <w:t>4</w:t>
      </w:r>
      <w:r w:rsidR="000E42BD" w:rsidRPr="00170878">
        <w:rPr>
          <w:rFonts w:cs="Arial"/>
          <w:sz w:val="22"/>
          <w:szCs w:val="22"/>
        </w:rPr>
        <w:t xml:space="preserve"> </w:t>
      </w:r>
      <w:r w:rsidRPr="00170878">
        <w:rPr>
          <w:rFonts w:cs="Arial"/>
          <w:sz w:val="22"/>
          <w:szCs w:val="22"/>
        </w:rPr>
        <w:t>miejsca odbioru wyłącznie w dni robocze tygodnia</w:t>
      </w:r>
      <w:r w:rsidRPr="00170878">
        <w:rPr>
          <w:rFonts w:cs="Arial"/>
          <w:bCs/>
          <w:iCs/>
          <w:sz w:val="22"/>
          <w:szCs w:val="22"/>
        </w:rPr>
        <w:t>, tj. od poniedziałku do piątku, w godzinach</w:t>
      </w:r>
      <w:r w:rsidR="00AB7707" w:rsidRPr="00170878">
        <w:rPr>
          <w:rFonts w:cs="Arial"/>
          <w:bCs/>
          <w:iCs/>
          <w:sz w:val="22"/>
          <w:szCs w:val="22"/>
        </w:rPr>
        <w:t xml:space="preserve"> od </w:t>
      </w:r>
      <w:r w:rsidR="007D7DAF" w:rsidRPr="00170878">
        <w:rPr>
          <w:rFonts w:cs="Arial"/>
          <w:bCs/>
          <w:iCs/>
          <w:sz w:val="22"/>
          <w:szCs w:val="22"/>
        </w:rPr>
        <w:t>7:00-1</w:t>
      </w:r>
      <w:r w:rsidR="00E97045">
        <w:rPr>
          <w:rFonts w:cs="Arial"/>
          <w:bCs/>
          <w:iCs/>
          <w:sz w:val="22"/>
          <w:szCs w:val="22"/>
        </w:rPr>
        <w:t>3</w:t>
      </w:r>
      <w:r w:rsidR="001749E7" w:rsidRPr="00170878">
        <w:rPr>
          <w:rFonts w:cs="Arial"/>
          <w:bCs/>
          <w:iCs/>
          <w:sz w:val="22"/>
          <w:szCs w:val="22"/>
        </w:rPr>
        <w:t xml:space="preserve">:00, po wcześniejszym uzgodnieniu z przedstawicielem Zamawiającego. </w:t>
      </w:r>
    </w:p>
    <w:p w:rsidR="008A10A3" w:rsidRPr="008A10A3" w:rsidRDefault="008A10A3" w:rsidP="00331776">
      <w:pPr>
        <w:numPr>
          <w:ilvl w:val="0"/>
          <w:numId w:val="6"/>
        </w:numPr>
        <w:spacing w:line="276" w:lineRule="auto"/>
        <w:ind w:left="284" w:hanging="284"/>
        <w:jc w:val="both"/>
        <w:rPr>
          <w:rFonts w:cs="Arial"/>
          <w:sz w:val="22"/>
          <w:szCs w:val="22"/>
        </w:rPr>
      </w:pPr>
      <w:bookmarkStart w:id="1" w:name="_Hlk76645916"/>
      <w:r w:rsidRPr="008A10A3">
        <w:rPr>
          <w:rFonts w:cs="Arial"/>
          <w:sz w:val="22"/>
          <w:szCs w:val="22"/>
        </w:rPr>
        <w:t xml:space="preserve">Wykonawca ponosi pełną odpowiedzialność za szkody, które powstały w wyniku realizacji niniejszej umowy, wyrządzone przez Wykonawcę jak również przez inne osoby, działające na rzecz Wykonawcy Zamawiającemu lub osobom trzecim. </w:t>
      </w:r>
    </w:p>
    <w:bookmarkEnd w:id="1"/>
    <w:p w:rsidR="008A10A3" w:rsidRPr="008A10A3" w:rsidRDefault="008A10A3" w:rsidP="008A10A3">
      <w:pPr>
        <w:pStyle w:val="Akapitzlist"/>
        <w:spacing w:line="100" w:lineRule="atLeast"/>
        <w:ind w:left="780"/>
        <w:jc w:val="center"/>
        <w:rPr>
          <w:rFonts w:cs="Arial"/>
          <w:b/>
          <w:bCs/>
        </w:rPr>
      </w:pPr>
      <w:r w:rsidRPr="008A10A3">
        <w:rPr>
          <w:rFonts w:cs="Arial"/>
          <w:b/>
          <w:bCs/>
        </w:rPr>
        <w:t>§ 4</w:t>
      </w:r>
    </w:p>
    <w:p w:rsidR="008A10A3" w:rsidRPr="008A10A3" w:rsidRDefault="008A10A3" w:rsidP="008A10A3">
      <w:pPr>
        <w:pStyle w:val="Akapitzlist"/>
        <w:spacing w:line="100" w:lineRule="atLeast"/>
        <w:ind w:left="780"/>
        <w:jc w:val="center"/>
        <w:rPr>
          <w:rFonts w:cs="Arial"/>
          <w:b/>
          <w:bCs/>
        </w:rPr>
      </w:pPr>
      <w:r w:rsidRPr="008A10A3">
        <w:rPr>
          <w:rFonts w:cs="Arial"/>
          <w:b/>
          <w:bCs/>
        </w:rPr>
        <w:t>Termin wykonania umowy. Odbiór</w:t>
      </w:r>
    </w:p>
    <w:p w:rsidR="008A10A3" w:rsidRPr="00170878" w:rsidRDefault="008A10A3" w:rsidP="008A10A3">
      <w:pPr>
        <w:ind w:left="284"/>
        <w:jc w:val="both"/>
        <w:rPr>
          <w:rFonts w:cs="Arial"/>
          <w:sz w:val="22"/>
          <w:szCs w:val="22"/>
        </w:rPr>
      </w:pPr>
    </w:p>
    <w:p w:rsidR="000B7562" w:rsidRPr="00170878" w:rsidRDefault="000E42BD" w:rsidP="00331776">
      <w:pPr>
        <w:numPr>
          <w:ilvl w:val="0"/>
          <w:numId w:val="7"/>
        </w:numPr>
        <w:tabs>
          <w:tab w:val="left" w:pos="426"/>
        </w:tabs>
        <w:spacing w:line="276" w:lineRule="auto"/>
        <w:ind w:left="284" w:hanging="284"/>
        <w:jc w:val="both"/>
        <w:rPr>
          <w:rFonts w:cs="Arial"/>
          <w:sz w:val="22"/>
          <w:szCs w:val="22"/>
        </w:rPr>
      </w:pPr>
      <w:r w:rsidRPr="00170878">
        <w:rPr>
          <w:rFonts w:cs="Arial"/>
          <w:sz w:val="22"/>
          <w:szCs w:val="22"/>
        </w:rPr>
        <w:t>Wykonawca zobowiązuje się</w:t>
      </w:r>
      <w:r w:rsidR="005E3B22" w:rsidRPr="00170878">
        <w:rPr>
          <w:rFonts w:cs="Arial"/>
          <w:sz w:val="22"/>
          <w:szCs w:val="22"/>
        </w:rPr>
        <w:t xml:space="preserve"> </w:t>
      </w:r>
      <w:r w:rsidR="004D4FBB" w:rsidRPr="00170878">
        <w:rPr>
          <w:rFonts w:cs="Arial"/>
          <w:sz w:val="22"/>
          <w:szCs w:val="22"/>
        </w:rPr>
        <w:t xml:space="preserve">na własny koszt dostarczyć przedmiot umowy </w:t>
      </w:r>
      <w:r w:rsidR="005E3B22" w:rsidRPr="00170878">
        <w:rPr>
          <w:rFonts w:cs="Arial"/>
          <w:sz w:val="22"/>
          <w:szCs w:val="22"/>
        </w:rPr>
        <w:t>określony w ust.</w:t>
      </w:r>
      <w:r w:rsidR="00A276DF" w:rsidRPr="00170878">
        <w:rPr>
          <w:rFonts w:cs="Arial"/>
          <w:sz w:val="22"/>
          <w:szCs w:val="22"/>
        </w:rPr>
        <w:t xml:space="preserve"> </w:t>
      </w:r>
      <w:r w:rsidR="005E3B22" w:rsidRPr="00170878">
        <w:rPr>
          <w:rFonts w:cs="Arial"/>
          <w:sz w:val="22"/>
          <w:szCs w:val="22"/>
        </w:rPr>
        <w:t>1</w:t>
      </w:r>
      <w:r w:rsidR="007D5A13" w:rsidRPr="00170878">
        <w:rPr>
          <w:rFonts w:cs="Arial"/>
          <w:sz w:val="22"/>
          <w:szCs w:val="22"/>
        </w:rPr>
        <w:t xml:space="preserve"> </w:t>
      </w:r>
      <w:r w:rsidR="005E3B22" w:rsidRPr="00D055C4">
        <w:rPr>
          <w:rFonts w:cs="Arial"/>
          <w:b/>
          <w:sz w:val="22"/>
          <w:szCs w:val="22"/>
        </w:rPr>
        <w:t>w terminie</w:t>
      </w:r>
      <w:r w:rsidR="00C41081" w:rsidRPr="00D055C4">
        <w:rPr>
          <w:rFonts w:cs="Arial"/>
          <w:b/>
          <w:sz w:val="22"/>
          <w:szCs w:val="22"/>
        </w:rPr>
        <w:t>:</w:t>
      </w:r>
      <w:r w:rsidR="005E3B22" w:rsidRPr="00D055C4">
        <w:rPr>
          <w:rFonts w:cs="Arial"/>
          <w:b/>
          <w:sz w:val="22"/>
          <w:szCs w:val="22"/>
        </w:rPr>
        <w:t xml:space="preserve"> </w:t>
      </w:r>
      <w:r w:rsidR="008E54AE" w:rsidRPr="00D055C4">
        <w:rPr>
          <w:rFonts w:cs="Arial"/>
          <w:b/>
          <w:sz w:val="22"/>
          <w:szCs w:val="22"/>
        </w:rPr>
        <w:t xml:space="preserve">do </w:t>
      </w:r>
      <w:r w:rsidR="00E97045">
        <w:rPr>
          <w:rFonts w:cs="Arial"/>
          <w:b/>
          <w:sz w:val="22"/>
          <w:szCs w:val="22"/>
        </w:rPr>
        <w:t xml:space="preserve">60 dni </w:t>
      </w:r>
      <w:r w:rsidR="008E54AE" w:rsidRPr="00D055C4">
        <w:rPr>
          <w:rFonts w:cs="Arial"/>
          <w:b/>
          <w:sz w:val="22"/>
          <w:szCs w:val="22"/>
        </w:rPr>
        <w:t>od dnia zawarcia umowy.</w:t>
      </w:r>
    </w:p>
    <w:p w:rsidR="005E3B22" w:rsidRPr="00170878" w:rsidRDefault="00323AA4" w:rsidP="00331776">
      <w:pPr>
        <w:numPr>
          <w:ilvl w:val="0"/>
          <w:numId w:val="7"/>
        </w:numPr>
        <w:tabs>
          <w:tab w:val="left" w:pos="426"/>
        </w:tabs>
        <w:spacing w:line="276" w:lineRule="auto"/>
        <w:ind w:left="284" w:hanging="284"/>
        <w:jc w:val="both"/>
        <w:rPr>
          <w:rFonts w:cs="Arial"/>
          <w:sz w:val="22"/>
          <w:szCs w:val="22"/>
        </w:rPr>
      </w:pPr>
      <w:r w:rsidRPr="00170878">
        <w:rPr>
          <w:rFonts w:cs="Arial"/>
          <w:sz w:val="22"/>
          <w:szCs w:val="22"/>
        </w:rPr>
        <w:t>Osobą odpowiedzialną za realizację przedmiotu umowy ze strony Zamawiającego jest Pan/Pani ……………………</w:t>
      </w:r>
      <w:r w:rsidR="00C41081" w:rsidRPr="00170878">
        <w:rPr>
          <w:rFonts w:cs="Arial"/>
          <w:sz w:val="22"/>
          <w:szCs w:val="22"/>
        </w:rPr>
        <w:t>…</w:t>
      </w:r>
      <w:r w:rsidRPr="00170878">
        <w:rPr>
          <w:rFonts w:cs="Arial"/>
          <w:sz w:val="22"/>
          <w:szCs w:val="22"/>
        </w:rPr>
        <w:t>, tel. ………………………, e-mail: ………</w:t>
      </w:r>
      <w:proofErr w:type="gramStart"/>
      <w:r w:rsidRPr="00170878">
        <w:rPr>
          <w:rFonts w:cs="Arial"/>
          <w:sz w:val="22"/>
          <w:szCs w:val="22"/>
        </w:rPr>
        <w:t>…</w:t>
      </w:r>
      <w:r w:rsidR="009D07D3" w:rsidRPr="00170878">
        <w:rPr>
          <w:rFonts w:cs="Arial"/>
          <w:sz w:val="22"/>
          <w:szCs w:val="22"/>
        </w:rPr>
        <w:t>….</w:t>
      </w:r>
      <w:proofErr w:type="gramEnd"/>
      <w:r w:rsidR="009D07D3" w:rsidRPr="00170878">
        <w:rPr>
          <w:rFonts w:cs="Arial"/>
          <w:sz w:val="22"/>
          <w:szCs w:val="22"/>
        </w:rPr>
        <w:t>.………</w:t>
      </w:r>
      <w:r w:rsidR="00C41081" w:rsidRPr="00170878">
        <w:rPr>
          <w:rFonts w:cs="Arial"/>
          <w:sz w:val="22"/>
          <w:szCs w:val="22"/>
        </w:rPr>
        <w:t>.</w:t>
      </w:r>
    </w:p>
    <w:p w:rsidR="005E3B22" w:rsidRPr="00170878" w:rsidRDefault="00323AA4" w:rsidP="00331776">
      <w:pPr>
        <w:numPr>
          <w:ilvl w:val="0"/>
          <w:numId w:val="7"/>
        </w:numPr>
        <w:tabs>
          <w:tab w:val="left" w:pos="426"/>
        </w:tabs>
        <w:spacing w:line="276" w:lineRule="auto"/>
        <w:ind w:left="284" w:hanging="284"/>
        <w:jc w:val="both"/>
        <w:rPr>
          <w:rFonts w:cs="Arial"/>
          <w:sz w:val="22"/>
          <w:szCs w:val="22"/>
        </w:rPr>
      </w:pPr>
      <w:r w:rsidRPr="00170878">
        <w:rPr>
          <w:rFonts w:cs="Arial"/>
          <w:sz w:val="22"/>
          <w:szCs w:val="22"/>
        </w:rPr>
        <w:t>Osobą odpowiedzialną za realizację przedmiotu umowy ze strony Wykonawcy jest Pan/Pani ……………………</w:t>
      </w:r>
      <w:r w:rsidR="00C41081" w:rsidRPr="00170878">
        <w:rPr>
          <w:rFonts w:cs="Arial"/>
          <w:sz w:val="22"/>
          <w:szCs w:val="22"/>
        </w:rPr>
        <w:t>…</w:t>
      </w:r>
      <w:r w:rsidRPr="00170878">
        <w:rPr>
          <w:rFonts w:cs="Arial"/>
          <w:sz w:val="22"/>
          <w:szCs w:val="22"/>
        </w:rPr>
        <w:t>, tel. ………………………, e-mail: ………</w:t>
      </w:r>
      <w:proofErr w:type="gramStart"/>
      <w:r w:rsidRPr="00170878">
        <w:rPr>
          <w:rFonts w:cs="Arial"/>
          <w:sz w:val="22"/>
          <w:szCs w:val="22"/>
        </w:rPr>
        <w:t>……</w:t>
      </w:r>
      <w:r w:rsidR="009D07D3" w:rsidRPr="00170878">
        <w:rPr>
          <w:rFonts w:cs="Arial"/>
          <w:sz w:val="22"/>
          <w:szCs w:val="22"/>
        </w:rPr>
        <w:t>.</w:t>
      </w:r>
      <w:proofErr w:type="gramEnd"/>
      <w:r w:rsidR="009D07D3" w:rsidRPr="00170878">
        <w:rPr>
          <w:rFonts w:cs="Arial"/>
          <w:sz w:val="22"/>
          <w:szCs w:val="22"/>
        </w:rPr>
        <w:t>.………</w:t>
      </w:r>
      <w:r w:rsidR="00C41081" w:rsidRPr="00170878">
        <w:rPr>
          <w:rFonts w:cs="Arial"/>
          <w:sz w:val="22"/>
          <w:szCs w:val="22"/>
        </w:rPr>
        <w:t>.</w:t>
      </w:r>
    </w:p>
    <w:p w:rsidR="005E3B22" w:rsidRPr="009957F7" w:rsidRDefault="005E3B22" w:rsidP="00331776">
      <w:pPr>
        <w:numPr>
          <w:ilvl w:val="0"/>
          <w:numId w:val="7"/>
        </w:numPr>
        <w:tabs>
          <w:tab w:val="left" w:pos="426"/>
        </w:tabs>
        <w:spacing w:line="276" w:lineRule="auto"/>
        <w:ind w:left="284" w:hanging="426"/>
        <w:jc w:val="both"/>
        <w:rPr>
          <w:rFonts w:cs="Arial"/>
          <w:sz w:val="22"/>
          <w:szCs w:val="22"/>
        </w:rPr>
      </w:pPr>
      <w:r w:rsidRPr="00170878">
        <w:rPr>
          <w:rFonts w:cs="Arial"/>
          <w:sz w:val="22"/>
          <w:szCs w:val="22"/>
        </w:rPr>
        <w:lastRenderedPageBreak/>
        <w:t xml:space="preserve">Z </w:t>
      </w:r>
      <w:r w:rsidR="007A3211" w:rsidRPr="00170878">
        <w:rPr>
          <w:rFonts w:cs="Arial"/>
          <w:sz w:val="22"/>
          <w:szCs w:val="22"/>
        </w:rPr>
        <w:t xml:space="preserve">czynności </w:t>
      </w:r>
      <w:r w:rsidR="00B931F5" w:rsidRPr="00170878">
        <w:rPr>
          <w:rFonts w:cs="Arial"/>
          <w:sz w:val="22"/>
          <w:szCs w:val="22"/>
        </w:rPr>
        <w:t>realizacji zamówienia</w:t>
      </w:r>
      <w:r w:rsidR="00247B18" w:rsidRPr="00170878">
        <w:rPr>
          <w:rFonts w:cs="Arial"/>
          <w:sz w:val="22"/>
          <w:szCs w:val="22"/>
        </w:rPr>
        <w:t xml:space="preserve"> w zakresie dostawy urządzeń</w:t>
      </w:r>
      <w:r w:rsidR="00B931F5" w:rsidRPr="00170878">
        <w:rPr>
          <w:rFonts w:cs="Arial"/>
          <w:sz w:val="22"/>
          <w:szCs w:val="22"/>
        </w:rPr>
        <w:t xml:space="preserve"> </w:t>
      </w:r>
      <w:r w:rsidRPr="00170878">
        <w:rPr>
          <w:rFonts w:cs="Arial"/>
          <w:sz w:val="22"/>
          <w:szCs w:val="22"/>
        </w:rPr>
        <w:t>zostan</w:t>
      </w:r>
      <w:r w:rsidR="00EC7FEA" w:rsidRPr="00170878">
        <w:rPr>
          <w:rFonts w:cs="Arial"/>
          <w:sz w:val="22"/>
          <w:szCs w:val="22"/>
        </w:rPr>
        <w:t>ie</w:t>
      </w:r>
      <w:r w:rsidRPr="00170878">
        <w:rPr>
          <w:rFonts w:cs="Arial"/>
          <w:sz w:val="22"/>
          <w:szCs w:val="22"/>
        </w:rPr>
        <w:t xml:space="preserve"> sporządzon</w:t>
      </w:r>
      <w:r w:rsidR="00EC7FEA" w:rsidRPr="00170878">
        <w:rPr>
          <w:rFonts w:cs="Arial"/>
          <w:sz w:val="22"/>
          <w:szCs w:val="22"/>
        </w:rPr>
        <w:t>y</w:t>
      </w:r>
      <w:r w:rsidRPr="00170878">
        <w:rPr>
          <w:rFonts w:cs="Arial"/>
          <w:sz w:val="22"/>
          <w:szCs w:val="22"/>
        </w:rPr>
        <w:t xml:space="preserve"> protok</w:t>
      </w:r>
      <w:r w:rsidR="00EC7FEA" w:rsidRPr="00170878">
        <w:rPr>
          <w:rFonts w:cs="Arial"/>
          <w:sz w:val="22"/>
          <w:szCs w:val="22"/>
        </w:rPr>
        <w:t>ół</w:t>
      </w:r>
      <w:r w:rsidRPr="00170878">
        <w:rPr>
          <w:rFonts w:cs="Arial"/>
          <w:sz w:val="22"/>
          <w:szCs w:val="22"/>
        </w:rPr>
        <w:t xml:space="preserve"> odbioru podpisan</w:t>
      </w:r>
      <w:r w:rsidR="00EC7FEA" w:rsidRPr="00170878">
        <w:rPr>
          <w:rFonts w:cs="Arial"/>
          <w:sz w:val="22"/>
          <w:szCs w:val="22"/>
        </w:rPr>
        <w:t>y</w:t>
      </w:r>
      <w:r w:rsidRPr="00170878">
        <w:rPr>
          <w:rFonts w:cs="Arial"/>
          <w:sz w:val="22"/>
          <w:szCs w:val="22"/>
        </w:rPr>
        <w:t xml:space="preserve"> pr</w:t>
      </w:r>
      <w:r w:rsidR="000B32F9" w:rsidRPr="00170878">
        <w:rPr>
          <w:rFonts w:cs="Arial"/>
          <w:sz w:val="22"/>
          <w:szCs w:val="22"/>
        </w:rPr>
        <w:t xml:space="preserve">zez przedstawicieli stron umowy po wykonaniu przez Wykonawcę wszystkich </w:t>
      </w:r>
      <w:r w:rsidR="000B32F9" w:rsidRPr="009957F7">
        <w:rPr>
          <w:rFonts w:cs="Arial"/>
          <w:sz w:val="22"/>
          <w:szCs w:val="22"/>
        </w:rPr>
        <w:t xml:space="preserve">czynności określonych w </w:t>
      </w:r>
      <w:r w:rsidR="009957F7" w:rsidRPr="009957F7">
        <w:rPr>
          <w:rFonts w:cs="Arial"/>
          <w:sz w:val="22"/>
          <w:szCs w:val="22"/>
        </w:rPr>
        <w:t xml:space="preserve">§ 3 </w:t>
      </w:r>
      <w:r w:rsidR="000B32F9" w:rsidRPr="009957F7">
        <w:rPr>
          <w:rFonts w:cs="Arial"/>
          <w:sz w:val="22"/>
          <w:szCs w:val="22"/>
        </w:rPr>
        <w:t xml:space="preserve">ust. </w:t>
      </w:r>
      <w:r w:rsidR="00323AA4" w:rsidRPr="009957F7">
        <w:rPr>
          <w:rFonts w:cs="Arial"/>
          <w:sz w:val="22"/>
          <w:szCs w:val="22"/>
        </w:rPr>
        <w:t>1</w:t>
      </w:r>
      <w:r w:rsidR="00B931F5" w:rsidRPr="009957F7">
        <w:rPr>
          <w:rFonts w:cs="Arial"/>
          <w:sz w:val="22"/>
          <w:szCs w:val="22"/>
        </w:rPr>
        <w:t>-</w:t>
      </w:r>
      <w:r w:rsidR="009957F7" w:rsidRPr="009957F7">
        <w:rPr>
          <w:rFonts w:cs="Arial"/>
          <w:sz w:val="22"/>
          <w:szCs w:val="22"/>
        </w:rPr>
        <w:t>5</w:t>
      </w:r>
      <w:r w:rsidR="00B931F5" w:rsidRPr="009957F7">
        <w:rPr>
          <w:rFonts w:cs="Arial"/>
          <w:sz w:val="22"/>
          <w:szCs w:val="22"/>
        </w:rPr>
        <w:t>.</w:t>
      </w:r>
    </w:p>
    <w:p w:rsidR="008A10A3" w:rsidRPr="008A10A3" w:rsidRDefault="008A10A3" w:rsidP="00331776">
      <w:pPr>
        <w:numPr>
          <w:ilvl w:val="0"/>
          <w:numId w:val="7"/>
        </w:numPr>
        <w:tabs>
          <w:tab w:val="left" w:pos="426"/>
        </w:tabs>
        <w:spacing w:line="276" w:lineRule="auto"/>
        <w:ind w:left="284" w:hanging="426"/>
        <w:jc w:val="both"/>
        <w:rPr>
          <w:rFonts w:cs="Arial"/>
          <w:sz w:val="22"/>
          <w:szCs w:val="22"/>
        </w:rPr>
      </w:pPr>
      <w:r w:rsidRPr="008A10A3">
        <w:rPr>
          <w:rFonts w:cs="Arial"/>
          <w:sz w:val="22"/>
          <w:szCs w:val="22"/>
        </w:rPr>
        <w:t xml:space="preserve">W przypadku dostarczenia przez Wykonawcę urządzeń niezgodnych wymogami zawartymi w specyfikacji warunków zamówienia, złożoną ofertą bądź wadliwych a także w przypadku stwierdzenia przez Zamawiającego przy odbiorze wad jakościowych lub braków ilościowych, Zamawiający zastrzega sobie prawo odmowy dokonania odbioru oraz zwrotu dostarczonych urządzeń na koszt Wykonawcy. W takiej sytuacji Wykonawca zobowiązany jest do wymiany urządzeń na nowe, zgodne z wymogami SWZ oraz do usunięcia na swój wyłączny koszt wad i braków w terminie do 3 dni roboczych od daty przesłania przez Zamawiającego pisemnego zgłoszenia (drogą mailową lub faxem) o wadach stwierdzonych przy odbiorze. </w:t>
      </w:r>
    </w:p>
    <w:p w:rsidR="008A10A3" w:rsidRPr="008A10A3" w:rsidRDefault="008A10A3" w:rsidP="00331776">
      <w:pPr>
        <w:numPr>
          <w:ilvl w:val="0"/>
          <w:numId w:val="7"/>
        </w:numPr>
        <w:tabs>
          <w:tab w:val="left" w:pos="426"/>
        </w:tabs>
        <w:spacing w:line="276" w:lineRule="auto"/>
        <w:ind w:left="284" w:hanging="426"/>
        <w:jc w:val="both"/>
        <w:rPr>
          <w:rFonts w:cs="Arial"/>
          <w:sz w:val="22"/>
          <w:szCs w:val="22"/>
        </w:rPr>
      </w:pPr>
      <w:r w:rsidRPr="008A10A3">
        <w:rPr>
          <w:rFonts w:cs="Arial"/>
          <w:sz w:val="22"/>
          <w:szCs w:val="22"/>
        </w:rPr>
        <w:t xml:space="preserve">Do czasu wymiany urządzeń na nowe, zgodne z wymogami SWZ lub uzupełnienia braków i usunięcia wad stwierdzonych przy odbiorze, strony uznają, iż umowa nie została wykonana. Jeżeli dzień wymiany urządzeń na nowe, zgodne z wymogami SWZ lub dzień uzupełnienia (naprawienia) braków lub usunięcia wad stwierdzonych przy odbiorze wypadnie po terminie realizacji umowy, o którym </w:t>
      </w:r>
      <w:r w:rsidRPr="009957F7">
        <w:rPr>
          <w:rFonts w:cs="Arial"/>
          <w:sz w:val="22"/>
          <w:szCs w:val="22"/>
        </w:rPr>
        <w:t>mowa w ust. 1,</w:t>
      </w:r>
      <w:r w:rsidRPr="008A10A3">
        <w:rPr>
          <w:rFonts w:cs="Arial"/>
          <w:sz w:val="22"/>
          <w:szCs w:val="22"/>
        </w:rPr>
        <w:t xml:space="preserve"> Wykonawca zobowiązany jest do zapłacenia kar umownych, o których </w:t>
      </w:r>
      <w:r w:rsidRPr="009957F7">
        <w:rPr>
          <w:rFonts w:cs="Arial"/>
          <w:sz w:val="22"/>
          <w:szCs w:val="22"/>
        </w:rPr>
        <w:t>mowa w §7 ust. 2 lit. c) umowy</w:t>
      </w:r>
      <w:r w:rsidRPr="008A10A3">
        <w:rPr>
          <w:rFonts w:cs="Arial"/>
          <w:sz w:val="22"/>
          <w:szCs w:val="22"/>
        </w:rPr>
        <w:t xml:space="preserve">.  </w:t>
      </w:r>
    </w:p>
    <w:p w:rsidR="00247B18" w:rsidRPr="00170878" w:rsidRDefault="00247B18" w:rsidP="00331776">
      <w:pPr>
        <w:numPr>
          <w:ilvl w:val="0"/>
          <w:numId w:val="7"/>
        </w:numPr>
        <w:tabs>
          <w:tab w:val="left" w:pos="426"/>
        </w:tabs>
        <w:spacing w:line="276" w:lineRule="auto"/>
        <w:ind w:left="284" w:hanging="426"/>
        <w:jc w:val="both"/>
        <w:rPr>
          <w:rFonts w:cs="Arial"/>
          <w:sz w:val="22"/>
          <w:szCs w:val="22"/>
        </w:rPr>
      </w:pPr>
      <w:r w:rsidRPr="00170878">
        <w:rPr>
          <w:rFonts w:cs="Arial"/>
          <w:sz w:val="22"/>
          <w:szCs w:val="22"/>
        </w:rPr>
        <w:t xml:space="preserve">Po wykonaniu wdrożenia, szkoleń </w:t>
      </w:r>
      <w:r w:rsidR="00371D67" w:rsidRPr="00170878">
        <w:rPr>
          <w:rFonts w:cs="Arial"/>
          <w:sz w:val="22"/>
          <w:szCs w:val="22"/>
        </w:rPr>
        <w:t>i dostarczeniu dokumentacji powykonawczej zostanie sporządzony protokół podpisany przez przedstawicieli stron umowy potwierdzający realizację usług objętych zamówieniem.</w:t>
      </w:r>
    </w:p>
    <w:p w:rsidR="005E3B22" w:rsidRPr="00170878" w:rsidRDefault="005E3B22" w:rsidP="00FF174D">
      <w:pPr>
        <w:rPr>
          <w:rFonts w:cs="Arial"/>
          <w:bCs/>
          <w:sz w:val="22"/>
          <w:szCs w:val="22"/>
        </w:rPr>
      </w:pPr>
    </w:p>
    <w:p w:rsidR="008A10A3" w:rsidRPr="008A10A3" w:rsidRDefault="008A10A3" w:rsidP="008A10A3">
      <w:pPr>
        <w:pStyle w:val="Akapitzlist"/>
        <w:tabs>
          <w:tab w:val="left" w:pos="284"/>
        </w:tabs>
        <w:spacing w:line="100" w:lineRule="atLeast"/>
        <w:ind w:left="720"/>
        <w:jc w:val="center"/>
        <w:rPr>
          <w:rFonts w:cs="Arial"/>
          <w:b/>
          <w:bCs/>
        </w:rPr>
      </w:pPr>
      <w:r w:rsidRPr="008A10A3">
        <w:rPr>
          <w:rFonts w:cs="Arial"/>
          <w:b/>
          <w:bCs/>
        </w:rPr>
        <w:t>§ 5</w:t>
      </w:r>
    </w:p>
    <w:p w:rsidR="008A10A3" w:rsidRPr="00A56026" w:rsidRDefault="008A10A3" w:rsidP="00A56026">
      <w:pPr>
        <w:pStyle w:val="Akapitzlist"/>
        <w:tabs>
          <w:tab w:val="left" w:pos="284"/>
        </w:tabs>
        <w:spacing w:line="276" w:lineRule="auto"/>
        <w:ind w:left="720"/>
        <w:jc w:val="center"/>
        <w:rPr>
          <w:rFonts w:cs="Arial"/>
          <w:b/>
          <w:bCs/>
          <w:sz w:val="22"/>
          <w:szCs w:val="22"/>
        </w:rPr>
      </w:pPr>
      <w:r w:rsidRPr="00A56026">
        <w:rPr>
          <w:rFonts w:cs="Arial"/>
          <w:b/>
          <w:bCs/>
          <w:sz w:val="22"/>
          <w:szCs w:val="22"/>
        </w:rPr>
        <w:t>Wynagrodzenie</w:t>
      </w:r>
    </w:p>
    <w:p w:rsidR="008A10A3" w:rsidRPr="00A56026" w:rsidRDefault="008A10A3" w:rsidP="00A56026">
      <w:pPr>
        <w:numPr>
          <w:ilvl w:val="0"/>
          <w:numId w:val="2"/>
        </w:numPr>
        <w:tabs>
          <w:tab w:val="clear" w:pos="720"/>
          <w:tab w:val="num" w:pos="284"/>
        </w:tabs>
        <w:spacing w:line="276" w:lineRule="auto"/>
        <w:ind w:left="284" w:hanging="284"/>
        <w:jc w:val="both"/>
        <w:rPr>
          <w:rFonts w:cs="Arial"/>
          <w:sz w:val="22"/>
          <w:szCs w:val="22"/>
        </w:rPr>
      </w:pPr>
      <w:r w:rsidRPr="00A56026">
        <w:rPr>
          <w:rFonts w:cs="Arial"/>
          <w:sz w:val="22"/>
          <w:szCs w:val="22"/>
        </w:rPr>
        <w:t>Z tytułu realizacji całości przedmiotu umowy Wykonawca otrzyma wynagrodzenie w wysokości …</w:t>
      </w:r>
      <w:proofErr w:type="gramStart"/>
      <w:r w:rsidRPr="00A56026">
        <w:rPr>
          <w:rFonts w:cs="Arial"/>
          <w:sz w:val="22"/>
          <w:szCs w:val="22"/>
        </w:rPr>
        <w:t>…….</w:t>
      </w:r>
      <w:proofErr w:type="gramEnd"/>
      <w:r w:rsidRPr="00A56026">
        <w:rPr>
          <w:rFonts w:cs="Arial"/>
          <w:sz w:val="22"/>
          <w:szCs w:val="22"/>
        </w:rPr>
        <w:t>. zł brutto (słownie ……………………………...), w tym należny podatek od towarów i usług VAT.</w:t>
      </w:r>
    </w:p>
    <w:p w:rsidR="00246257" w:rsidRPr="00A56026" w:rsidRDefault="008A10A3" w:rsidP="00A56026">
      <w:pPr>
        <w:numPr>
          <w:ilvl w:val="0"/>
          <w:numId w:val="2"/>
        </w:numPr>
        <w:tabs>
          <w:tab w:val="clear" w:pos="720"/>
          <w:tab w:val="num" w:pos="284"/>
        </w:tabs>
        <w:spacing w:line="276" w:lineRule="auto"/>
        <w:ind w:left="284" w:hanging="284"/>
        <w:jc w:val="both"/>
        <w:rPr>
          <w:rFonts w:cs="Arial"/>
          <w:sz w:val="22"/>
          <w:szCs w:val="22"/>
        </w:rPr>
      </w:pPr>
      <w:r w:rsidRPr="00A56026">
        <w:rPr>
          <w:rFonts w:cs="Arial"/>
          <w:sz w:val="22"/>
          <w:szCs w:val="22"/>
        </w:rPr>
        <w:t xml:space="preserve">Wynagrodzenie, o którym mowa w ust. 1 </w:t>
      </w:r>
      <w:r w:rsidR="00E95ADD" w:rsidRPr="00A56026">
        <w:rPr>
          <w:rFonts w:cs="Arial"/>
          <w:sz w:val="22"/>
          <w:szCs w:val="22"/>
        </w:rPr>
        <w:t>jest ostatecz</w:t>
      </w:r>
      <w:r w:rsidR="00CF4632" w:rsidRPr="00A56026">
        <w:rPr>
          <w:rFonts w:cs="Arial"/>
          <w:sz w:val="22"/>
          <w:szCs w:val="22"/>
        </w:rPr>
        <w:t>ne i nie podlega podwyższeniu.</w:t>
      </w:r>
    </w:p>
    <w:p w:rsidR="00E95ADD" w:rsidRPr="00A56026" w:rsidRDefault="000E42BD" w:rsidP="00A56026">
      <w:pPr>
        <w:numPr>
          <w:ilvl w:val="0"/>
          <w:numId w:val="2"/>
        </w:numPr>
        <w:tabs>
          <w:tab w:val="clear" w:pos="720"/>
          <w:tab w:val="num" w:pos="284"/>
        </w:tabs>
        <w:spacing w:line="276" w:lineRule="auto"/>
        <w:ind w:left="284" w:hanging="284"/>
        <w:jc w:val="both"/>
        <w:rPr>
          <w:rFonts w:cs="Arial"/>
          <w:sz w:val="22"/>
          <w:szCs w:val="22"/>
        </w:rPr>
      </w:pPr>
      <w:r w:rsidRPr="00A56026">
        <w:rPr>
          <w:rFonts w:cs="Arial"/>
          <w:sz w:val="22"/>
          <w:szCs w:val="22"/>
        </w:rPr>
        <w:t>Wynagrodzenie</w:t>
      </w:r>
      <w:r w:rsidR="00246257" w:rsidRPr="00A56026">
        <w:rPr>
          <w:rFonts w:cs="Arial"/>
          <w:sz w:val="22"/>
          <w:szCs w:val="22"/>
        </w:rPr>
        <w:t xml:space="preserve"> obejmuje całkowitą należność jaką Zamawiający zobowiązany jest zapłacić za sprzęt i jego dostarczenie do miejsca przeznaczenia</w:t>
      </w:r>
      <w:r w:rsidR="00EE4686" w:rsidRPr="00A56026">
        <w:rPr>
          <w:rFonts w:cs="Arial"/>
          <w:sz w:val="22"/>
          <w:szCs w:val="22"/>
        </w:rPr>
        <w:t xml:space="preserve"> oraz usługi związane z wdrożeniem</w:t>
      </w:r>
      <w:r w:rsidR="00D064D1" w:rsidRPr="00A56026">
        <w:rPr>
          <w:rFonts w:cs="Arial"/>
          <w:sz w:val="22"/>
          <w:szCs w:val="22"/>
        </w:rPr>
        <w:t>, szkoleniem i dokumentacją powykonawczą.</w:t>
      </w:r>
    </w:p>
    <w:p w:rsidR="0076156C" w:rsidRPr="0076156C" w:rsidRDefault="0076156C" w:rsidP="0076156C">
      <w:pPr>
        <w:numPr>
          <w:ilvl w:val="0"/>
          <w:numId w:val="2"/>
        </w:numPr>
        <w:tabs>
          <w:tab w:val="clear" w:pos="720"/>
          <w:tab w:val="num" w:pos="284"/>
        </w:tabs>
        <w:spacing w:line="276" w:lineRule="auto"/>
        <w:ind w:left="284" w:hanging="284"/>
        <w:jc w:val="both"/>
        <w:rPr>
          <w:rFonts w:cs="Arial"/>
          <w:sz w:val="22"/>
          <w:szCs w:val="22"/>
        </w:rPr>
      </w:pPr>
      <w:r w:rsidRPr="0076156C">
        <w:rPr>
          <w:rFonts w:cs="Arial"/>
          <w:sz w:val="22"/>
          <w:szCs w:val="22"/>
        </w:rPr>
        <w:t>Zamawiający oświadcza, że po podpisaniu umowy, w celu skorzystania z preferencyjnej stawki podatku VAT 0%, na podstawie art. 83 ust. 1 pkt. 26 ustawy z dnia 11 marca 2004 o podatku od towarów i usług (</w:t>
      </w:r>
      <w:proofErr w:type="spellStart"/>
      <w:r w:rsidRPr="0076156C">
        <w:rPr>
          <w:rFonts w:cs="Arial"/>
          <w:sz w:val="22"/>
          <w:szCs w:val="22"/>
        </w:rPr>
        <w:t>t.j</w:t>
      </w:r>
      <w:proofErr w:type="spellEnd"/>
      <w:r w:rsidRPr="0076156C">
        <w:rPr>
          <w:rFonts w:cs="Arial"/>
          <w:sz w:val="22"/>
          <w:szCs w:val="22"/>
        </w:rPr>
        <w:t xml:space="preserve">. Dz. U. z 2016 r. poz. 710 z </w:t>
      </w:r>
      <w:proofErr w:type="spellStart"/>
      <w:r w:rsidRPr="0076156C">
        <w:rPr>
          <w:rFonts w:cs="Arial"/>
          <w:sz w:val="22"/>
          <w:szCs w:val="22"/>
        </w:rPr>
        <w:t>późn</w:t>
      </w:r>
      <w:proofErr w:type="spellEnd"/>
      <w:r w:rsidRPr="0076156C">
        <w:rPr>
          <w:rFonts w:cs="Arial"/>
          <w:sz w:val="22"/>
          <w:szCs w:val="22"/>
        </w:rPr>
        <w:t xml:space="preserve">. zm.) wystąpi </w:t>
      </w:r>
      <w:r w:rsidR="00B643DD">
        <w:rPr>
          <w:rFonts w:cs="Arial"/>
          <w:sz w:val="22"/>
          <w:szCs w:val="22"/>
        </w:rPr>
        <w:t xml:space="preserve">do organu nadzorującego </w:t>
      </w:r>
      <w:r w:rsidRPr="0076156C">
        <w:rPr>
          <w:rFonts w:cs="Arial"/>
          <w:sz w:val="22"/>
          <w:szCs w:val="22"/>
        </w:rPr>
        <w:t>o zaświadczenie uprawniające do zastosowania stawki VAT 0% na zamawiany sprzęt.</w:t>
      </w:r>
    </w:p>
    <w:p w:rsidR="0016272C" w:rsidRPr="00A56026" w:rsidRDefault="0076156C" w:rsidP="0076156C">
      <w:pPr>
        <w:numPr>
          <w:ilvl w:val="0"/>
          <w:numId w:val="2"/>
        </w:numPr>
        <w:tabs>
          <w:tab w:val="clear" w:pos="720"/>
          <w:tab w:val="num" w:pos="284"/>
        </w:tabs>
        <w:spacing w:line="276" w:lineRule="auto"/>
        <w:ind w:left="284" w:hanging="284"/>
        <w:jc w:val="both"/>
        <w:rPr>
          <w:rFonts w:cs="Arial"/>
          <w:sz w:val="22"/>
          <w:szCs w:val="22"/>
        </w:rPr>
      </w:pPr>
      <w:r w:rsidRPr="0076156C">
        <w:rPr>
          <w:rFonts w:cs="Arial"/>
          <w:sz w:val="22"/>
          <w:szCs w:val="22"/>
        </w:rPr>
        <w:t xml:space="preserve">W przypadku uzyskania zaświadczenia, o którym mowa w ust. </w:t>
      </w:r>
      <w:r w:rsidR="00E95EAF">
        <w:rPr>
          <w:rFonts w:cs="Arial"/>
          <w:sz w:val="22"/>
          <w:szCs w:val="22"/>
        </w:rPr>
        <w:t>4</w:t>
      </w:r>
      <w:r w:rsidRPr="0076156C">
        <w:rPr>
          <w:rFonts w:cs="Arial"/>
          <w:sz w:val="22"/>
          <w:szCs w:val="22"/>
        </w:rPr>
        <w:t xml:space="preserve"> ceną, którą Zamawiający zapłaci na rzecz Wykonawcy za wykonanie przedmiotu niniejszej umowy będzie cena netto powiększona o 0% stawki podatku VAT. Jeśli termin dostawy nastąpi wcześniej niż uzyskanie zaświadczenia, Wykonawca wystawi fakturę ze stawką 23% VAT, a po uzyskaniu od Zamawiającego zaświadczenia uprawniającego do zastosowania stawki VAT 0 % - wystawi fakturę korygującą ze stawką VAT 0%. </w:t>
      </w:r>
      <w:r w:rsidR="0016272C" w:rsidRPr="00A56026">
        <w:rPr>
          <w:rFonts w:cs="Arial"/>
          <w:sz w:val="22"/>
          <w:szCs w:val="22"/>
        </w:rPr>
        <w:t>Zapłata wynagrodzenia nastąpi w terminie 14 dni licząc od daty doręczenia prawidłowo wystawionej faktury wraz z załącznikiem w postaci protokołu odbioru. Błędnie wystawiona faktura spowoduje, konieczność jej poprawienia (korekty) a zapłata wynagrodzenia w takiej sytuacji nastąpi w terminie 21 dni licząc od daty dostarczenia przez Wykonawcę poprawionej faktury.</w:t>
      </w:r>
    </w:p>
    <w:p w:rsidR="00246257" w:rsidRPr="00A56026" w:rsidRDefault="00246257" w:rsidP="00A56026">
      <w:pPr>
        <w:numPr>
          <w:ilvl w:val="0"/>
          <w:numId w:val="2"/>
        </w:numPr>
        <w:tabs>
          <w:tab w:val="clear" w:pos="720"/>
          <w:tab w:val="num" w:pos="284"/>
        </w:tabs>
        <w:spacing w:line="276" w:lineRule="auto"/>
        <w:ind w:left="284" w:hanging="426"/>
        <w:jc w:val="both"/>
        <w:rPr>
          <w:rFonts w:cs="Arial"/>
          <w:b/>
          <w:bCs/>
          <w:sz w:val="22"/>
          <w:szCs w:val="22"/>
        </w:rPr>
      </w:pPr>
      <w:r w:rsidRPr="00A56026">
        <w:rPr>
          <w:rFonts w:cs="Arial"/>
          <w:sz w:val="22"/>
          <w:szCs w:val="22"/>
        </w:rPr>
        <w:t>Zamawiający jest płatnikiem podatku VAT i ma numer identyfikacyjny</w:t>
      </w:r>
      <w:r w:rsidR="00DA0E39" w:rsidRPr="00A56026">
        <w:rPr>
          <w:rFonts w:cs="Arial"/>
          <w:sz w:val="22"/>
          <w:szCs w:val="22"/>
        </w:rPr>
        <w:t xml:space="preserve"> NIP</w:t>
      </w:r>
      <w:r w:rsidRPr="00A56026">
        <w:rPr>
          <w:rFonts w:cs="Arial"/>
          <w:sz w:val="22"/>
          <w:szCs w:val="22"/>
        </w:rPr>
        <w:t xml:space="preserve">: </w:t>
      </w:r>
      <w:r w:rsidRPr="00A56026">
        <w:rPr>
          <w:rFonts w:cs="Arial"/>
          <w:b/>
          <w:bCs/>
          <w:sz w:val="22"/>
          <w:szCs w:val="22"/>
        </w:rPr>
        <w:t>675-000-62-57.</w:t>
      </w:r>
    </w:p>
    <w:p w:rsidR="00EF293C" w:rsidRPr="00A56026" w:rsidRDefault="00EF293C" w:rsidP="00A56026">
      <w:pPr>
        <w:numPr>
          <w:ilvl w:val="0"/>
          <w:numId w:val="2"/>
        </w:numPr>
        <w:tabs>
          <w:tab w:val="clear" w:pos="720"/>
          <w:tab w:val="num" w:pos="284"/>
          <w:tab w:val="left" w:pos="426"/>
        </w:tabs>
        <w:spacing w:line="276" w:lineRule="auto"/>
        <w:ind w:left="284" w:hanging="426"/>
        <w:jc w:val="both"/>
        <w:rPr>
          <w:rFonts w:cs="Arial"/>
          <w:b/>
          <w:bCs/>
          <w:sz w:val="22"/>
          <w:szCs w:val="22"/>
        </w:rPr>
      </w:pPr>
      <w:r w:rsidRPr="00A56026">
        <w:rPr>
          <w:rFonts w:cs="Arial"/>
          <w:sz w:val="22"/>
          <w:szCs w:val="22"/>
        </w:rPr>
        <w:t>Własność sprzętu przechodzi na Zamawiającego z chwilą uregulowania płatności wynikającej z faktury.</w:t>
      </w:r>
    </w:p>
    <w:p w:rsidR="008D29F6" w:rsidRPr="00A56026" w:rsidRDefault="008D29F6" w:rsidP="00A56026">
      <w:pPr>
        <w:numPr>
          <w:ilvl w:val="0"/>
          <w:numId w:val="2"/>
        </w:numPr>
        <w:tabs>
          <w:tab w:val="clear" w:pos="720"/>
          <w:tab w:val="num" w:pos="284"/>
          <w:tab w:val="left" w:pos="426"/>
        </w:tabs>
        <w:spacing w:line="276" w:lineRule="auto"/>
        <w:ind w:left="284" w:hanging="426"/>
        <w:jc w:val="both"/>
        <w:rPr>
          <w:rFonts w:cs="Arial"/>
          <w:b/>
          <w:bCs/>
          <w:sz w:val="22"/>
          <w:szCs w:val="22"/>
        </w:rPr>
      </w:pPr>
      <w:r w:rsidRPr="00A56026">
        <w:rPr>
          <w:rFonts w:eastAsia="MS Mincho" w:cs="Arial"/>
          <w:sz w:val="22"/>
          <w:szCs w:val="22"/>
        </w:rPr>
        <w:t>Wykonawca nie może przenieść na osobę trzecią wierzytelności wynikającej z</w:t>
      </w:r>
      <w:r w:rsidR="00547E49" w:rsidRPr="00A56026">
        <w:rPr>
          <w:rFonts w:eastAsia="MS Mincho" w:cs="Arial"/>
          <w:sz w:val="22"/>
          <w:szCs w:val="22"/>
        </w:rPr>
        <w:t> </w:t>
      </w:r>
      <w:r w:rsidRPr="00A56026">
        <w:rPr>
          <w:rFonts w:eastAsia="MS Mincho" w:cs="Arial"/>
          <w:sz w:val="22"/>
          <w:szCs w:val="22"/>
        </w:rPr>
        <w:t>niniejszej umowy bez pisemnej zgody Zamawiającego</w:t>
      </w:r>
      <w:r w:rsidR="00DE6F78" w:rsidRPr="00A56026">
        <w:rPr>
          <w:rFonts w:eastAsia="MS Mincho" w:cs="Arial"/>
          <w:sz w:val="22"/>
          <w:szCs w:val="22"/>
        </w:rPr>
        <w:t>.</w:t>
      </w:r>
    </w:p>
    <w:p w:rsidR="00FF174D" w:rsidRPr="00A56026" w:rsidRDefault="00FF174D" w:rsidP="00A56026">
      <w:pPr>
        <w:tabs>
          <w:tab w:val="left" w:pos="426"/>
        </w:tabs>
        <w:spacing w:line="276" w:lineRule="auto"/>
        <w:jc w:val="both"/>
        <w:rPr>
          <w:rFonts w:cs="Arial"/>
          <w:b/>
          <w:bCs/>
          <w:sz w:val="22"/>
          <w:szCs w:val="22"/>
        </w:rPr>
      </w:pPr>
    </w:p>
    <w:p w:rsidR="0016272C" w:rsidRPr="00A56026" w:rsidRDefault="0016272C" w:rsidP="00A56026">
      <w:pPr>
        <w:spacing w:line="276" w:lineRule="auto"/>
        <w:jc w:val="center"/>
        <w:rPr>
          <w:rFonts w:cs="Arial"/>
          <w:b/>
          <w:sz w:val="22"/>
          <w:szCs w:val="22"/>
        </w:rPr>
      </w:pPr>
      <w:r w:rsidRPr="00A56026">
        <w:rPr>
          <w:rFonts w:cs="Arial"/>
          <w:b/>
          <w:sz w:val="22"/>
          <w:szCs w:val="22"/>
        </w:rPr>
        <w:t>§ 6</w:t>
      </w:r>
    </w:p>
    <w:p w:rsidR="0016272C" w:rsidRPr="00A56026" w:rsidRDefault="0016272C" w:rsidP="00A56026">
      <w:pPr>
        <w:spacing w:line="276" w:lineRule="auto"/>
        <w:jc w:val="center"/>
        <w:rPr>
          <w:rFonts w:cs="Arial"/>
          <w:sz w:val="22"/>
          <w:szCs w:val="22"/>
        </w:rPr>
      </w:pPr>
      <w:r w:rsidRPr="00A56026">
        <w:rPr>
          <w:rFonts w:cs="Arial"/>
          <w:b/>
          <w:sz w:val="22"/>
          <w:szCs w:val="22"/>
        </w:rPr>
        <w:t>Rękojmia i Gwarancja Jakości</w:t>
      </w:r>
    </w:p>
    <w:p w:rsidR="005E3B22" w:rsidRPr="00A56026" w:rsidRDefault="005E3B22" w:rsidP="00A56026">
      <w:pPr>
        <w:spacing w:line="276" w:lineRule="auto"/>
        <w:jc w:val="center"/>
        <w:rPr>
          <w:rFonts w:cs="Arial"/>
          <w:b/>
          <w:sz w:val="22"/>
          <w:szCs w:val="22"/>
        </w:rPr>
      </w:pP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 xml:space="preserve">Wykonawca ponosi odpowiedzialność z tytułu rękojmi za wady fizyczne oraz wady prawne produktów dostarczonych w ramach realizacji przedmiotu niniejszej umowy, przez okres 2 </w:t>
      </w:r>
      <w:bookmarkStart w:id="2" w:name="_Hlk78455444"/>
      <w:r w:rsidRPr="00A56026">
        <w:rPr>
          <w:rFonts w:cs="Arial"/>
          <w:sz w:val="22"/>
          <w:szCs w:val="22"/>
        </w:rPr>
        <w:t>lat licząc od podpisania protokołu odbioru</w:t>
      </w:r>
      <w:bookmarkEnd w:id="2"/>
      <w:r w:rsidRPr="00A56026">
        <w:rPr>
          <w:rFonts w:cs="Arial"/>
          <w:sz w:val="22"/>
          <w:szCs w:val="22"/>
        </w:rPr>
        <w:t>, o którym mowa w § 4 ust. 3 niniejszej umowy.</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Zamawiający ma prawo korzystać z uprawnień z tytułu rękojmi, na zasadach określonych w ustawie kodeks cywilny z zachowaniem odrębności wynikających z niniejszej umowy.</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Jeżeli wada fizyczna została stwierdzona przed upływem roku od dnia wydania przedmiotu umowy, domniemywa się, że wada lub jej przyczyna istniała w chwili przejścia niebezpieczeństwa na Zamawiającego.</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 xml:space="preserve">W ramach uprawnień z tytułu rękojmi za wady, Zamawiającemu przysługuje według własnego wyboru prawo do: </w:t>
      </w:r>
    </w:p>
    <w:p w:rsidR="00B14728" w:rsidRPr="00A56026" w:rsidRDefault="00B14728" w:rsidP="00331776">
      <w:pPr>
        <w:numPr>
          <w:ilvl w:val="0"/>
          <w:numId w:val="8"/>
        </w:numPr>
        <w:spacing w:after="120" w:line="276" w:lineRule="auto"/>
        <w:jc w:val="both"/>
        <w:rPr>
          <w:rFonts w:cs="Arial"/>
          <w:sz w:val="22"/>
          <w:szCs w:val="22"/>
        </w:rPr>
      </w:pPr>
      <w:r w:rsidRPr="00A56026">
        <w:rPr>
          <w:rFonts w:cs="Arial"/>
          <w:sz w:val="22"/>
          <w:szCs w:val="22"/>
        </w:rPr>
        <w:t>żądania wymiany przez Wykonawcę wadliwego asortymentu na nowy wolny od wad oraz tożsamych parametrach, na wyłączny koszt Wykonawcy,</w:t>
      </w:r>
    </w:p>
    <w:p w:rsidR="00B14728" w:rsidRPr="00A56026" w:rsidRDefault="00B14728" w:rsidP="00331776">
      <w:pPr>
        <w:numPr>
          <w:ilvl w:val="0"/>
          <w:numId w:val="8"/>
        </w:numPr>
        <w:spacing w:after="120" w:line="276" w:lineRule="auto"/>
        <w:jc w:val="both"/>
        <w:rPr>
          <w:rFonts w:cs="Arial"/>
          <w:sz w:val="22"/>
          <w:szCs w:val="22"/>
        </w:rPr>
      </w:pPr>
      <w:r w:rsidRPr="00A56026">
        <w:rPr>
          <w:rFonts w:cs="Arial"/>
          <w:sz w:val="22"/>
          <w:szCs w:val="22"/>
        </w:rPr>
        <w:t>żądania usunięcia wady na wyłączny koszt Wykonawcy,</w:t>
      </w:r>
    </w:p>
    <w:p w:rsidR="00B14728" w:rsidRPr="00A56026" w:rsidRDefault="00B14728" w:rsidP="00331776">
      <w:pPr>
        <w:numPr>
          <w:ilvl w:val="0"/>
          <w:numId w:val="8"/>
        </w:numPr>
        <w:spacing w:after="120" w:line="276" w:lineRule="auto"/>
        <w:jc w:val="both"/>
        <w:rPr>
          <w:rFonts w:cs="Arial"/>
          <w:sz w:val="22"/>
          <w:szCs w:val="22"/>
        </w:rPr>
      </w:pPr>
      <w:r w:rsidRPr="00A56026">
        <w:rPr>
          <w:rFonts w:cs="Arial"/>
          <w:sz w:val="22"/>
          <w:szCs w:val="22"/>
        </w:rPr>
        <w:t>powierzenia usunięcia wad lub dostarczenia zamówionego asortymentu wolnego od wad lub wadliwego elementu wolnego od wad na koszt Wykonawcy osobom trzecim, bez konieczności uzyskiwania jakichkolwiek upoważnień sądowych</w:t>
      </w:r>
    </w:p>
    <w:p w:rsidR="00B14728" w:rsidRPr="00A56026" w:rsidRDefault="00B14728" w:rsidP="00331776">
      <w:pPr>
        <w:numPr>
          <w:ilvl w:val="0"/>
          <w:numId w:val="8"/>
        </w:numPr>
        <w:spacing w:after="120" w:line="276" w:lineRule="auto"/>
        <w:jc w:val="both"/>
        <w:rPr>
          <w:rFonts w:cs="Arial"/>
          <w:sz w:val="22"/>
          <w:szCs w:val="22"/>
        </w:rPr>
      </w:pPr>
      <w:r w:rsidRPr="00A56026">
        <w:rPr>
          <w:rFonts w:cs="Arial"/>
          <w:sz w:val="22"/>
          <w:szCs w:val="22"/>
        </w:rPr>
        <w:t>żądania obniżenia wynagrodzenia</w:t>
      </w:r>
    </w:p>
    <w:p w:rsidR="00B14728" w:rsidRPr="00A56026" w:rsidRDefault="00B14728" w:rsidP="00331776">
      <w:pPr>
        <w:numPr>
          <w:ilvl w:val="0"/>
          <w:numId w:val="8"/>
        </w:numPr>
        <w:spacing w:after="120" w:line="276" w:lineRule="auto"/>
        <w:jc w:val="both"/>
        <w:rPr>
          <w:rFonts w:cs="Arial"/>
          <w:sz w:val="22"/>
          <w:szCs w:val="22"/>
        </w:rPr>
      </w:pPr>
      <w:r w:rsidRPr="00A56026">
        <w:rPr>
          <w:rFonts w:cs="Arial"/>
          <w:sz w:val="22"/>
          <w:szCs w:val="22"/>
        </w:rPr>
        <w:t xml:space="preserve">żądania zwrotu zapłaconej ceny </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 xml:space="preserve">Jeżeli Zamawiający, wykonuje uprawnienia z tytułu rękojmi, Wykonawca jest obowiązany na własny koszt odebrać rzecz wadliwą od Zamawiającego i niezwłocznie, nie później niż w terminie </w:t>
      </w:r>
      <w:r w:rsidRPr="00155AD0">
        <w:rPr>
          <w:rFonts w:cs="Arial"/>
          <w:b/>
          <w:sz w:val="22"/>
          <w:szCs w:val="22"/>
        </w:rPr>
        <w:t>7 dni</w:t>
      </w:r>
      <w:r w:rsidRPr="00A56026">
        <w:rPr>
          <w:rFonts w:cs="Arial"/>
          <w:sz w:val="22"/>
          <w:szCs w:val="22"/>
        </w:rPr>
        <w:t xml:space="preserve"> roboczych od dowiedzenia się o wadzie, usunąć wadę lub dostarczyć rzecz nową wolną od wad do miejsca wskazanego przez Zamawiającego. Powyższy zapis stosuje się do zwrotu rzeczy w razie odstąpienia od umowy i wymiany rzeczy na wolną od wad.</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Jeżeli Zamawiający zażądał wymiany rzeczy lub usunięcia wady albo złożył oświadczenie o obniżeniu ceny, określając kwotę, o którą cena ma być obniżona, a Wykonawca nie ustosunkował się do tego żądania w terminie dwóch dni roboczych, uważa się, że Wykonawca uznał żądanie Zamawiającego za uzasadnione.</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Wykonawca odpowiada z tytułu rękojmi, jeżeli wada fizyczna zostanie stwierdzona przed upływem dwóch lat od dnia wydania rzeczy Zamawiającemu.</w:t>
      </w:r>
    </w:p>
    <w:p w:rsidR="00B14728" w:rsidRPr="00A56026"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W terminie dwóch lat od stwierdzenia wady Zamawiający może złożyć oświadczenie o odstąpieniu od umowy albo obniżeniu ceny z powodu wady przedmiotu umowy. Jeżeli Zamawiający żądał wymiany rzeczy na wolną od wad lub usunięcia wady, bieg terminu do złożenia oświadczenia o odstąpieniu od umowy albo obniżeniu ceny rozpoczyna się z chwilą bezskutecznego upływu terminu do wymiany rzeczy lub usunięcia wady.</w:t>
      </w:r>
    </w:p>
    <w:p w:rsidR="001E3850" w:rsidRPr="0076156C" w:rsidRDefault="001E3850" w:rsidP="00331776">
      <w:pPr>
        <w:numPr>
          <w:ilvl w:val="0"/>
          <w:numId w:val="5"/>
        </w:numPr>
        <w:spacing w:after="120" w:line="276" w:lineRule="auto"/>
        <w:ind w:left="284" w:hanging="284"/>
        <w:jc w:val="both"/>
        <w:rPr>
          <w:rFonts w:cs="Arial"/>
          <w:sz w:val="22"/>
          <w:szCs w:val="22"/>
        </w:rPr>
      </w:pPr>
      <w:r w:rsidRPr="0076156C">
        <w:rPr>
          <w:rFonts w:cs="Arial"/>
          <w:sz w:val="22"/>
          <w:szCs w:val="22"/>
        </w:rPr>
        <w:t xml:space="preserve">Dostarczone urządzenia objęte są </w:t>
      </w:r>
      <w:r w:rsidRPr="0076156C">
        <w:rPr>
          <w:rFonts w:cs="Arial"/>
          <w:b/>
          <w:sz w:val="22"/>
          <w:szCs w:val="22"/>
        </w:rPr>
        <w:t xml:space="preserve">5 letnią </w:t>
      </w:r>
      <w:r w:rsidR="00B14728" w:rsidRPr="0076156C">
        <w:rPr>
          <w:rFonts w:cs="Arial"/>
          <w:b/>
          <w:sz w:val="22"/>
          <w:szCs w:val="22"/>
        </w:rPr>
        <w:t>(60 miesięcy)</w:t>
      </w:r>
      <w:r w:rsidR="00B14728" w:rsidRPr="0076156C">
        <w:rPr>
          <w:rFonts w:cs="Arial"/>
          <w:sz w:val="22"/>
          <w:szCs w:val="22"/>
        </w:rPr>
        <w:t xml:space="preserve"> </w:t>
      </w:r>
      <w:r w:rsidRPr="0076156C">
        <w:rPr>
          <w:rFonts w:cs="Arial"/>
          <w:sz w:val="22"/>
          <w:szCs w:val="22"/>
        </w:rPr>
        <w:t>gwarancją producenta.</w:t>
      </w:r>
    </w:p>
    <w:p w:rsidR="00B14728" w:rsidRPr="00B14728" w:rsidRDefault="00B14728" w:rsidP="00331776">
      <w:pPr>
        <w:numPr>
          <w:ilvl w:val="0"/>
          <w:numId w:val="5"/>
        </w:numPr>
        <w:spacing w:after="120" w:line="276" w:lineRule="auto"/>
        <w:ind w:left="284" w:hanging="284"/>
        <w:jc w:val="both"/>
        <w:rPr>
          <w:rFonts w:cs="Arial"/>
          <w:sz w:val="22"/>
          <w:szCs w:val="22"/>
        </w:rPr>
      </w:pPr>
      <w:r w:rsidRPr="00A56026">
        <w:rPr>
          <w:rFonts w:cs="Arial"/>
          <w:sz w:val="22"/>
          <w:szCs w:val="22"/>
        </w:rPr>
        <w:t xml:space="preserve">Z tytułu udzielonej gwarancji, o której mowa w ust. 9, Wykonawca odpowiada za wady fizyczne i prawne ujawnione w dostarczonych wyrobie, w szczególności Wykonawca jest zobowiązany względem Zamawiającego z tytułu udzielonej gwarancji w przypadku, gdy dostarczony wyrób jest niezgodny z umową, ma wady zmniejszające jego wartość lub użyteczność wynikającą z jego przeznaczenia, nie ma właściwości (parametrów </w:t>
      </w:r>
      <w:r w:rsidRPr="00A56026">
        <w:rPr>
          <w:rFonts w:cs="Arial"/>
          <w:sz w:val="22"/>
          <w:szCs w:val="22"/>
        </w:rPr>
        <w:lastRenderedPageBreak/>
        <w:t>technicznych) wymaganych przez Zamawiającego, bądź tych, o których Wykonawca zapewniał w ofercie a także w przypadku, gdy Wykonawca</w:t>
      </w:r>
      <w:r w:rsidRPr="00B14728">
        <w:rPr>
          <w:rFonts w:cs="Arial"/>
          <w:sz w:val="22"/>
          <w:szCs w:val="22"/>
        </w:rPr>
        <w:t xml:space="preserve"> dostarczył Zmawiającemu wyrób w stanie niezupełnym.</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W przypadku stwierdzenia przez Zamawiającego wady asortymentu dostarczonego przez Wykonawcę, Zamawiający sporządzi w formie pisemnej „Protokół reklamacji” lub inny dokument opisujący wady stwierdzone przez Zamawiającego i zawiadomi Wykonawcę o stwierdzonych wadach. Zgłoszenie wady lub awarii może następować będzie telefonicznie na nr tel. Wykonawcy: ……</w:t>
      </w:r>
      <w:proofErr w:type="gramStart"/>
      <w:r w:rsidRPr="00B14728">
        <w:rPr>
          <w:rFonts w:cs="Arial"/>
          <w:sz w:val="22"/>
          <w:szCs w:val="22"/>
        </w:rPr>
        <w:t>…….</w:t>
      </w:r>
      <w:proofErr w:type="gramEnd"/>
      <w:r w:rsidRPr="00B14728">
        <w:rPr>
          <w:rFonts w:cs="Arial"/>
          <w:sz w:val="22"/>
          <w:szCs w:val="22"/>
        </w:rPr>
        <w:t>, lub pocztą elektroniczną na adres e-mail Wykonawcy: ……………….</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 xml:space="preserve">Czas reakcji serwisu gwarancyjnego nastąpi nie później niż </w:t>
      </w:r>
      <w:r w:rsidRPr="0076156C">
        <w:rPr>
          <w:rFonts w:cs="Arial"/>
          <w:b/>
          <w:sz w:val="22"/>
          <w:szCs w:val="22"/>
        </w:rPr>
        <w:t>3 dni</w:t>
      </w:r>
      <w:r w:rsidRPr="00B14728">
        <w:rPr>
          <w:rFonts w:cs="Arial"/>
          <w:sz w:val="22"/>
          <w:szCs w:val="22"/>
        </w:rPr>
        <w:t xml:space="preserve"> od chwili zgłoszenia reklamacji przez Zamawiającego.</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 xml:space="preserve">Wykonawca zobowiązany jest do usunięcia wady poprzez naprawę wadliwego wyrobu lub jego wymianę na wyrób wolny od wad w terminie </w:t>
      </w:r>
      <w:r w:rsidRPr="00155AD0">
        <w:rPr>
          <w:rFonts w:cs="Arial"/>
          <w:b/>
          <w:sz w:val="22"/>
          <w:szCs w:val="22"/>
        </w:rPr>
        <w:t>7 dni</w:t>
      </w:r>
      <w:r w:rsidRPr="00B14728">
        <w:rPr>
          <w:rFonts w:cs="Arial"/>
          <w:sz w:val="22"/>
          <w:szCs w:val="22"/>
        </w:rPr>
        <w:t xml:space="preserve"> roboczych od daty otrzymania przez Wykonawcę zawiadomienia o stwierdzonej wadzie. W przypadku wymiany wyrobu na nowy, wolny od wad, okres gwarancji biegnie na nowo.</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Wykonawca zobowiązany jest do poniesienia wszelkich kosztów związanych z usunięciem wady w wadliwym produkcie lub wymianą wadliwego wyrobu na wyrób wolny od wad, w tym w szczególności koszty odbioru wadliwego wyrobu od Zamawiającego i dostarczenia do Zamawiającego wyrobu wolnego od wad, kosztów związanych z naprawą wadliwego produktu lub wymianą wadliwego produktu na wolny od wad.</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Jeżeli usunięcie wad poprzez naprawę wadliwego wyrobu ani wymiana wadliwego wyrobu na wyrób wolny od wad nie będzie możliwa, Wykonawca zobowiązany jest do zwrotu Zamawiającemu równowartości wadliwego wyrobu będącego przedmiotem reklamacji a Zamawiający będzie uprawniony do naliczenia Wykonawcy kary umownej, o której mowa w § 7 ust. 2 lit. h niniejszej umowy.</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Zamawiający może korzystać z przysługujących mu uprawnień z tytułu gwarancji niezależnie od uprawnień wynikających z rękojmi.</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Zamawiający zachowuje roszczenia z tytułu gwarancji, pomimo upływu okresu, na jaki została udzielona, jeżeli Wykonawca wadę podstępnie zataił.</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W przypadku nieprzystąpienia przez Wykonawcę do naprawy albo w przypadku nieusunięcia awarii lub wady przez Wykonawcę we wskazanych powyżej terminach, Zamawiający zastrzega sobie prawo zlecenia osobie trzeciej usunięcia stwierdzonych usterek i wad, lub dokonania naprawy, bez konieczności uzyskiwania jakichkolwiek upoważnień sądowych, na koszt i niebezpieczeństwo Wykonawcy. Skorzystanie z powyższego prawa, nie powoduje utraty uprawnień Zamawiającego, wynikających z udzielonej przez Wykonawcę rękojmi i gwarancji.</w:t>
      </w:r>
    </w:p>
    <w:p w:rsidR="00B14728"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Okres gwarancji będzie ulegał automatycznemu przedłużeniu o czas, w którym Zamawiający nie będzie mógł korzystać z wyrobu dostarczonego przez Wykonawcę na podstawie niniejszej umowy, w którym wystąpiła wada.</w:t>
      </w:r>
    </w:p>
    <w:p w:rsidR="008E5506" w:rsidRPr="00B14728" w:rsidRDefault="00B14728" w:rsidP="00331776">
      <w:pPr>
        <w:numPr>
          <w:ilvl w:val="0"/>
          <w:numId w:val="5"/>
        </w:numPr>
        <w:spacing w:after="120" w:line="276" w:lineRule="auto"/>
        <w:ind w:left="284" w:hanging="284"/>
        <w:jc w:val="both"/>
        <w:rPr>
          <w:rFonts w:cs="Arial"/>
          <w:sz w:val="22"/>
          <w:szCs w:val="22"/>
        </w:rPr>
      </w:pPr>
      <w:r w:rsidRPr="00B14728">
        <w:rPr>
          <w:rFonts w:cs="Arial"/>
          <w:sz w:val="22"/>
          <w:szCs w:val="22"/>
        </w:rPr>
        <w:t>Koszt dojazdu i transportu w okresie rękojmi/gwarancji, pokrywa Wykonawca.</w:t>
      </w:r>
    </w:p>
    <w:p w:rsidR="008E5506" w:rsidRPr="00170878" w:rsidRDefault="008E5506" w:rsidP="00331776">
      <w:pPr>
        <w:numPr>
          <w:ilvl w:val="0"/>
          <w:numId w:val="5"/>
        </w:numPr>
        <w:spacing w:after="120"/>
        <w:ind w:left="284" w:hanging="284"/>
        <w:jc w:val="both"/>
        <w:rPr>
          <w:rFonts w:cs="Arial"/>
          <w:sz w:val="22"/>
          <w:szCs w:val="22"/>
        </w:rPr>
      </w:pPr>
      <w:r w:rsidRPr="00170878">
        <w:rPr>
          <w:rFonts w:cs="Arial"/>
          <w:sz w:val="22"/>
          <w:szCs w:val="22"/>
        </w:rPr>
        <w:t>Gwarancja nie wyłącza, nie ogranicza ani nie zawiesza uprawnień Zamawiającego wynikających z przepisów o rękojmi za wady.</w:t>
      </w:r>
    </w:p>
    <w:p w:rsidR="008E5506" w:rsidRDefault="008E5506" w:rsidP="00331776">
      <w:pPr>
        <w:numPr>
          <w:ilvl w:val="0"/>
          <w:numId w:val="5"/>
        </w:numPr>
        <w:spacing w:after="120"/>
        <w:ind w:left="284" w:hanging="284"/>
        <w:jc w:val="both"/>
        <w:rPr>
          <w:rFonts w:cs="Arial"/>
          <w:sz w:val="22"/>
          <w:szCs w:val="22"/>
        </w:rPr>
      </w:pPr>
      <w:r w:rsidRPr="00170878">
        <w:rPr>
          <w:rFonts w:cs="Arial"/>
          <w:sz w:val="22"/>
          <w:szCs w:val="22"/>
        </w:rPr>
        <w:t>Udzielone rękojmia i gwarancja nie naruszają prawa Zamawiającego do dochodzenia roszczeń o naprawienie szkody w pełnej wysokości na zasadach określonych w kodeksie cywilnym.</w:t>
      </w:r>
    </w:p>
    <w:p w:rsidR="008238E8" w:rsidRPr="00D95D12" w:rsidRDefault="008238E8" w:rsidP="00331776">
      <w:pPr>
        <w:numPr>
          <w:ilvl w:val="0"/>
          <w:numId w:val="5"/>
        </w:numPr>
        <w:spacing w:after="120"/>
        <w:ind w:left="284" w:hanging="284"/>
        <w:jc w:val="both"/>
        <w:rPr>
          <w:rFonts w:cs="Arial"/>
          <w:sz w:val="22"/>
          <w:szCs w:val="22"/>
        </w:rPr>
      </w:pPr>
      <w:r w:rsidRPr="00D95D12">
        <w:rPr>
          <w:rFonts w:cs="Arial"/>
          <w:sz w:val="22"/>
          <w:szCs w:val="22"/>
        </w:rPr>
        <w:lastRenderedPageBreak/>
        <w:t>Wykonawca zobowiązany jest do udziel</w:t>
      </w:r>
      <w:r w:rsidR="000038F7" w:rsidRPr="00D95D12">
        <w:rPr>
          <w:rFonts w:cs="Arial"/>
          <w:sz w:val="22"/>
          <w:szCs w:val="22"/>
        </w:rPr>
        <w:t>a</w:t>
      </w:r>
      <w:r w:rsidRPr="00D95D12">
        <w:rPr>
          <w:rFonts w:cs="Arial"/>
          <w:sz w:val="22"/>
          <w:szCs w:val="22"/>
        </w:rPr>
        <w:t>nia Zamawiającemu wsparcia serwisowego w zakresie konfiguracji, aktualizacji (jedna bezpłatna aktualizacji oprogramowania systemowego) i utrzymania dostarczonego klastra obliczeniowego</w:t>
      </w:r>
      <w:r w:rsidR="000038F7" w:rsidRPr="00D95D12">
        <w:rPr>
          <w:rFonts w:cs="Arial"/>
          <w:sz w:val="22"/>
          <w:szCs w:val="22"/>
        </w:rPr>
        <w:t xml:space="preserve"> przez okres</w:t>
      </w:r>
      <w:proofErr w:type="gramStart"/>
      <w:r w:rsidR="000038F7" w:rsidRPr="00D95D12">
        <w:rPr>
          <w:rFonts w:cs="Arial"/>
          <w:sz w:val="22"/>
          <w:szCs w:val="22"/>
        </w:rPr>
        <w:t xml:space="preserve"> ….</w:t>
      </w:r>
      <w:proofErr w:type="gramEnd"/>
      <w:r w:rsidR="000038F7" w:rsidRPr="00D95D12">
        <w:rPr>
          <w:rFonts w:cs="Arial"/>
          <w:sz w:val="22"/>
          <w:szCs w:val="22"/>
        </w:rPr>
        <w:t>…. miesięcy</w:t>
      </w:r>
      <w:r w:rsidR="00D95D12">
        <w:rPr>
          <w:rFonts w:cs="Arial"/>
          <w:sz w:val="22"/>
          <w:szCs w:val="22"/>
        </w:rPr>
        <w:t xml:space="preserve"> </w:t>
      </w:r>
      <w:r w:rsidR="00D95D12" w:rsidRPr="00A56026">
        <w:rPr>
          <w:rFonts w:cs="Arial"/>
          <w:sz w:val="22"/>
          <w:szCs w:val="22"/>
        </w:rPr>
        <w:t xml:space="preserve">licząc od </w:t>
      </w:r>
      <w:r w:rsidR="00D95D12">
        <w:rPr>
          <w:rFonts w:cs="Arial"/>
          <w:sz w:val="22"/>
          <w:szCs w:val="22"/>
        </w:rPr>
        <w:t xml:space="preserve">dnia </w:t>
      </w:r>
      <w:r w:rsidR="00D95D12" w:rsidRPr="00A56026">
        <w:rPr>
          <w:rFonts w:cs="Arial"/>
          <w:sz w:val="22"/>
          <w:szCs w:val="22"/>
        </w:rPr>
        <w:t>podpisania protokołu odbioru</w:t>
      </w:r>
      <w:r w:rsidR="000038F7" w:rsidRPr="00D95D12">
        <w:rPr>
          <w:rFonts w:cs="Arial"/>
          <w:sz w:val="22"/>
          <w:szCs w:val="22"/>
        </w:rPr>
        <w:t>.</w:t>
      </w:r>
    </w:p>
    <w:p w:rsidR="008E5506" w:rsidRPr="00170878" w:rsidRDefault="008E5506" w:rsidP="008E5506">
      <w:pPr>
        <w:jc w:val="center"/>
        <w:rPr>
          <w:rFonts w:ascii="Times New Roman" w:hAnsi="Times New Roman"/>
          <w:sz w:val="22"/>
          <w:szCs w:val="22"/>
        </w:rPr>
      </w:pPr>
    </w:p>
    <w:p w:rsidR="00B14728" w:rsidRDefault="00B14728" w:rsidP="00B14728">
      <w:pPr>
        <w:spacing w:line="100" w:lineRule="atLeast"/>
        <w:jc w:val="center"/>
        <w:rPr>
          <w:rFonts w:cs="Arial"/>
          <w:b/>
          <w:bCs/>
        </w:rPr>
      </w:pPr>
      <w:r>
        <w:rPr>
          <w:rFonts w:cs="Arial"/>
          <w:b/>
          <w:bCs/>
        </w:rPr>
        <w:t>§ 7</w:t>
      </w:r>
    </w:p>
    <w:p w:rsidR="005E3B22" w:rsidRPr="00170878" w:rsidRDefault="00B14728" w:rsidP="00B14728">
      <w:pPr>
        <w:jc w:val="center"/>
        <w:rPr>
          <w:rFonts w:cs="Arial"/>
          <w:b/>
          <w:bCs/>
          <w:sz w:val="22"/>
          <w:szCs w:val="22"/>
        </w:rPr>
      </w:pPr>
      <w:r>
        <w:rPr>
          <w:rFonts w:cs="Arial"/>
          <w:b/>
          <w:bCs/>
        </w:rPr>
        <w:t>Kary umowne</w:t>
      </w:r>
    </w:p>
    <w:p w:rsidR="00FF718C" w:rsidRPr="00170878" w:rsidRDefault="00FF718C" w:rsidP="00331776">
      <w:pPr>
        <w:numPr>
          <w:ilvl w:val="0"/>
          <w:numId w:val="3"/>
        </w:numPr>
        <w:tabs>
          <w:tab w:val="clear" w:pos="720"/>
          <w:tab w:val="num" w:pos="284"/>
        </w:tabs>
        <w:suppressAutoHyphens/>
        <w:spacing w:before="120" w:after="120"/>
        <w:ind w:left="284" w:hanging="284"/>
        <w:jc w:val="both"/>
        <w:rPr>
          <w:rFonts w:eastAsia="MS Mincho" w:cs="Arial"/>
          <w:sz w:val="22"/>
          <w:szCs w:val="22"/>
        </w:rPr>
      </w:pPr>
      <w:r w:rsidRPr="00170878">
        <w:rPr>
          <w:rFonts w:eastAsia="MS Mincho" w:cs="Arial"/>
          <w:sz w:val="22"/>
          <w:szCs w:val="22"/>
        </w:rPr>
        <w:t>Zamawiający zastrzega sobie prawo do dochodzenia kar umownych</w:t>
      </w:r>
      <w:r w:rsidR="00B14728">
        <w:rPr>
          <w:rFonts w:eastAsia="MS Mincho" w:cs="Arial"/>
          <w:sz w:val="22"/>
          <w:szCs w:val="22"/>
        </w:rPr>
        <w:t xml:space="preserve"> </w:t>
      </w:r>
      <w:r w:rsidR="00B14728">
        <w:rPr>
          <w:rFonts w:eastAsia="MS Mincho" w:cs="Arial"/>
        </w:rPr>
        <w:t>wskazanych w niniejszym paragrafie.</w:t>
      </w:r>
    </w:p>
    <w:p w:rsidR="00FF718C" w:rsidRPr="00170878" w:rsidRDefault="00FF718C" w:rsidP="00331776">
      <w:pPr>
        <w:numPr>
          <w:ilvl w:val="0"/>
          <w:numId w:val="3"/>
        </w:numPr>
        <w:tabs>
          <w:tab w:val="clear" w:pos="720"/>
          <w:tab w:val="num" w:pos="284"/>
        </w:tabs>
        <w:suppressAutoHyphens/>
        <w:spacing w:before="120" w:after="120"/>
        <w:ind w:left="284" w:hanging="284"/>
        <w:jc w:val="both"/>
        <w:rPr>
          <w:rFonts w:eastAsia="MS Mincho" w:cs="Arial"/>
          <w:sz w:val="22"/>
          <w:szCs w:val="22"/>
        </w:rPr>
      </w:pPr>
      <w:r w:rsidRPr="00170878">
        <w:rPr>
          <w:rFonts w:eastAsia="MS Mincho" w:cs="Arial"/>
          <w:sz w:val="22"/>
          <w:szCs w:val="22"/>
        </w:rPr>
        <w:t>Wykonawca zapłaci Zamawiającemu karę umowną:</w:t>
      </w:r>
    </w:p>
    <w:p w:rsidR="004B2B4C" w:rsidRPr="00CF4EF1"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4B2B4C">
        <w:rPr>
          <w:rFonts w:eastAsia="MS Mincho" w:cs="Arial"/>
          <w:sz w:val="22"/>
          <w:szCs w:val="22"/>
        </w:rPr>
        <w:t xml:space="preserve">w przypadku odstąpienia w całości od umowy przez Zamawiającego z przyczyn leżących po stronie Wykonawcy - Wykonawca zapłaci Zamawiającemu karę umowną w wysokości 10 % wynagrodzenia brutto </w:t>
      </w:r>
      <w:r w:rsidRPr="00CF4EF1">
        <w:rPr>
          <w:rFonts w:eastAsia="MS Mincho" w:cs="Arial"/>
          <w:sz w:val="22"/>
          <w:szCs w:val="22"/>
        </w:rPr>
        <w:t>określonego w § 5 ust. 1 umowy,</w:t>
      </w:r>
    </w:p>
    <w:p w:rsidR="004B2B4C" w:rsidRPr="004B2B4C"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CF4EF1">
        <w:rPr>
          <w:rFonts w:eastAsia="MS Mincho" w:cs="Arial"/>
          <w:sz w:val="22"/>
          <w:szCs w:val="22"/>
        </w:rPr>
        <w:t>w przypadku odstąpienia w części od umowy przez Zamawiającego</w:t>
      </w:r>
      <w:r w:rsidRPr="004B2B4C">
        <w:rPr>
          <w:rFonts w:eastAsia="MS Mincho" w:cs="Arial"/>
          <w:sz w:val="22"/>
          <w:szCs w:val="22"/>
        </w:rPr>
        <w:t xml:space="preserve"> z przyczyn leżących po stronie Wykonawcy - Wykonawca zapłaci Zamawiającemu karę umowną w wysokości 10 % wartości tej części umowy, której dotyczy odstąpienie, </w:t>
      </w:r>
    </w:p>
    <w:p w:rsidR="004B2B4C" w:rsidRPr="004B2B4C"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4B2B4C">
        <w:rPr>
          <w:rFonts w:eastAsia="MS Mincho" w:cs="Arial"/>
          <w:sz w:val="22"/>
          <w:szCs w:val="22"/>
        </w:rPr>
        <w:t>za zwłokę w dostawie przedmiotu umowy – Wykonawca zapłaci Zamawiającemu karę umowną w wysokości 0,3 % wartości brutto wyrobu, z którego dostarczeniem Wykonawca pozostaje w zwłoce, za każdy dzień zwłoki, licząc od dnia następnego po upływie terminu dostawy przedmiotu umowy (terminu wykonania umowy) określonego w</w:t>
      </w:r>
      <w:r w:rsidRPr="00A24917">
        <w:rPr>
          <w:rFonts w:eastAsia="MS Mincho" w:cs="Arial"/>
          <w:sz w:val="22"/>
          <w:szCs w:val="22"/>
        </w:rPr>
        <w:t>: § 4 ust. 1,</w:t>
      </w:r>
    </w:p>
    <w:p w:rsidR="004B2B4C" w:rsidRPr="00155AD0"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4B2B4C">
        <w:rPr>
          <w:rFonts w:eastAsia="MS Mincho" w:cs="Arial"/>
          <w:sz w:val="22"/>
          <w:szCs w:val="22"/>
        </w:rPr>
        <w:t xml:space="preserve">za zwłokę w usunięciu wad w okresie gwarancji - Wykonawca zobowiązany jest do zapłaty kary umownej w wysokości 500,00 zł brutto za każdy dzień zwłoki licząc od dnia następnego po upływie terminu, o którym </w:t>
      </w:r>
      <w:r w:rsidRPr="00155AD0">
        <w:rPr>
          <w:rFonts w:eastAsia="MS Mincho" w:cs="Arial"/>
          <w:sz w:val="22"/>
          <w:szCs w:val="22"/>
        </w:rPr>
        <w:t>mowa w § 6 ust. 1</w:t>
      </w:r>
      <w:r w:rsidR="00155AD0" w:rsidRPr="00155AD0">
        <w:rPr>
          <w:rFonts w:eastAsia="MS Mincho" w:cs="Arial"/>
          <w:sz w:val="22"/>
          <w:szCs w:val="22"/>
        </w:rPr>
        <w:t>3</w:t>
      </w:r>
      <w:r w:rsidRPr="00155AD0">
        <w:rPr>
          <w:rFonts w:eastAsia="MS Mincho" w:cs="Arial"/>
          <w:sz w:val="22"/>
          <w:szCs w:val="22"/>
        </w:rPr>
        <w:t xml:space="preserve"> niniejszej umowy</w:t>
      </w:r>
    </w:p>
    <w:p w:rsidR="004B2B4C" w:rsidRPr="00155AD0"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155AD0">
        <w:rPr>
          <w:rFonts w:eastAsia="MS Mincho" w:cs="Arial"/>
          <w:sz w:val="22"/>
          <w:szCs w:val="22"/>
        </w:rPr>
        <w:t>za zwłokę w dostarczeniu nowego wyrobu wolnego od wad w okresie gwarancji – Wykonawca zobowiązany jest do zapłaty kary umownej w wysokości 500,00 zł brutto za każdy dzień zwłoki licząc od dnia następnego po upływie terminu, o którym mowa w § 6 ust. 1</w:t>
      </w:r>
      <w:r w:rsidR="00155AD0" w:rsidRPr="00155AD0">
        <w:rPr>
          <w:rFonts w:eastAsia="MS Mincho" w:cs="Arial"/>
          <w:sz w:val="22"/>
          <w:szCs w:val="22"/>
        </w:rPr>
        <w:t>3</w:t>
      </w:r>
      <w:r w:rsidRPr="00155AD0">
        <w:rPr>
          <w:rFonts w:eastAsia="MS Mincho" w:cs="Arial"/>
          <w:sz w:val="22"/>
          <w:szCs w:val="22"/>
        </w:rPr>
        <w:t xml:space="preserve"> niniejszej umowy</w:t>
      </w:r>
    </w:p>
    <w:p w:rsidR="004B2B4C" w:rsidRPr="0076156C"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4B2B4C">
        <w:rPr>
          <w:rFonts w:eastAsia="MS Mincho" w:cs="Arial"/>
          <w:sz w:val="22"/>
          <w:szCs w:val="22"/>
        </w:rPr>
        <w:t xml:space="preserve">za zwłokę w usunięciu wad w okresie rękojmi - Wykonawca zobowiązany jest do zapłaty kary umownej w wysokości 500,00 zł za każdy dzień zwłoki, licząc od dnia następnego po upływie terminu </w:t>
      </w:r>
      <w:r w:rsidRPr="0076156C">
        <w:rPr>
          <w:rFonts w:eastAsia="MS Mincho" w:cs="Arial"/>
          <w:sz w:val="22"/>
          <w:szCs w:val="22"/>
        </w:rPr>
        <w:t>określonego w § 6 ust. 5 niniejszej umowy,</w:t>
      </w:r>
    </w:p>
    <w:p w:rsidR="004B2B4C" w:rsidRPr="0076156C"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76156C">
        <w:rPr>
          <w:rFonts w:eastAsia="MS Mincho" w:cs="Arial"/>
          <w:sz w:val="22"/>
          <w:szCs w:val="22"/>
        </w:rPr>
        <w:t>za zwłokę w dostarczeniu nowego wyrobu wolnego od wad w okresie rękojmi – Wykonawca zobowiązany jest do zapłaty kary umownej w wysokości 500,00 zł brutto za każdy dzień zwłoki licząc od dnia następnego po upływie terminu, o którym mowa w § 6 ust. 5 niniejszej umowy,</w:t>
      </w:r>
    </w:p>
    <w:p w:rsidR="00FF718C" w:rsidRPr="004B2B4C" w:rsidRDefault="004B2B4C" w:rsidP="00331776">
      <w:pPr>
        <w:numPr>
          <w:ilvl w:val="0"/>
          <w:numId w:val="4"/>
        </w:numPr>
        <w:tabs>
          <w:tab w:val="clear" w:pos="700"/>
          <w:tab w:val="left" w:pos="2214"/>
        </w:tabs>
        <w:suppressAutoHyphens/>
        <w:spacing w:before="120" w:after="120"/>
        <w:jc w:val="both"/>
        <w:rPr>
          <w:rFonts w:eastAsia="MS Mincho" w:cs="Arial"/>
          <w:sz w:val="22"/>
          <w:szCs w:val="22"/>
        </w:rPr>
      </w:pPr>
      <w:r w:rsidRPr="004B2B4C">
        <w:rPr>
          <w:rFonts w:eastAsia="MS Mincho" w:cs="Arial"/>
          <w:sz w:val="22"/>
          <w:szCs w:val="22"/>
        </w:rPr>
        <w:t xml:space="preserve">w przypadku zaistnienia okoliczności, o których mowa w </w:t>
      </w:r>
      <w:r w:rsidRPr="0076156C">
        <w:rPr>
          <w:rFonts w:eastAsia="MS Mincho" w:cs="Arial"/>
          <w:sz w:val="22"/>
          <w:szCs w:val="22"/>
        </w:rPr>
        <w:t>§ 6 ust. 1</w:t>
      </w:r>
      <w:r w:rsidR="0076156C" w:rsidRPr="0076156C">
        <w:rPr>
          <w:rFonts w:eastAsia="MS Mincho" w:cs="Arial"/>
          <w:sz w:val="22"/>
          <w:szCs w:val="22"/>
        </w:rPr>
        <w:t>5</w:t>
      </w:r>
      <w:r w:rsidRPr="004B2B4C">
        <w:rPr>
          <w:rFonts w:eastAsia="MS Mincho" w:cs="Arial"/>
          <w:sz w:val="22"/>
          <w:szCs w:val="22"/>
        </w:rPr>
        <w:t xml:space="preserve"> – 10% maksymalnej wartości brutto wyrobu, którego wymiana na nowy wolny od wad lub naprawa nie jest możliwa.</w:t>
      </w:r>
    </w:p>
    <w:p w:rsidR="004B2B4C" w:rsidRPr="00A56026" w:rsidRDefault="004B2B4C" w:rsidP="00331776">
      <w:pPr>
        <w:numPr>
          <w:ilvl w:val="0"/>
          <w:numId w:val="3"/>
        </w:numPr>
        <w:tabs>
          <w:tab w:val="clear" w:pos="720"/>
          <w:tab w:val="num" w:pos="284"/>
        </w:tabs>
        <w:suppressAutoHyphens/>
        <w:spacing w:before="120" w:after="120" w:line="276" w:lineRule="auto"/>
        <w:ind w:left="284" w:hanging="284"/>
        <w:jc w:val="both"/>
        <w:rPr>
          <w:rFonts w:eastAsia="MS Mincho" w:cs="Arial"/>
          <w:sz w:val="22"/>
          <w:szCs w:val="22"/>
        </w:rPr>
      </w:pPr>
      <w:r w:rsidRPr="00A56026">
        <w:rPr>
          <w:rFonts w:eastAsia="MS Mincho" w:cs="Arial"/>
          <w:sz w:val="22"/>
          <w:szCs w:val="22"/>
        </w:rPr>
        <w:t>Jeżeli kara umowna nie pokrywa poniesionej szkody, Zamawiający może dochodzić odszkodowania uzupełniającego, przenoszącego wysokość kar umownych do wysokości poniesionej szkody.</w:t>
      </w:r>
    </w:p>
    <w:p w:rsidR="004B2B4C" w:rsidRPr="00A56026" w:rsidRDefault="004B2B4C" w:rsidP="00331776">
      <w:pPr>
        <w:numPr>
          <w:ilvl w:val="0"/>
          <w:numId w:val="3"/>
        </w:numPr>
        <w:tabs>
          <w:tab w:val="clear" w:pos="720"/>
          <w:tab w:val="num" w:pos="284"/>
        </w:tabs>
        <w:suppressAutoHyphens/>
        <w:spacing w:before="120" w:after="120" w:line="276" w:lineRule="auto"/>
        <w:ind w:left="284" w:hanging="284"/>
        <w:jc w:val="both"/>
        <w:rPr>
          <w:rFonts w:eastAsia="MS Mincho" w:cs="Arial"/>
          <w:sz w:val="22"/>
          <w:szCs w:val="22"/>
        </w:rPr>
      </w:pPr>
      <w:r w:rsidRPr="00A56026">
        <w:rPr>
          <w:rFonts w:eastAsia="MS Mincho" w:cs="Arial"/>
          <w:sz w:val="22"/>
          <w:szCs w:val="22"/>
        </w:rPr>
        <w:t>Naliczone kary umowne mogą być potrącone z należnego wynagrodzenia z faktur za dostarczony przedmiot umowy, na co Wykonawca wyraża niniejszym zgodę. 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w:t>
      </w:r>
    </w:p>
    <w:p w:rsidR="004B2B4C" w:rsidRPr="00A56026" w:rsidRDefault="004B2B4C" w:rsidP="00331776">
      <w:pPr>
        <w:numPr>
          <w:ilvl w:val="0"/>
          <w:numId w:val="3"/>
        </w:numPr>
        <w:tabs>
          <w:tab w:val="clear" w:pos="720"/>
          <w:tab w:val="num" w:pos="284"/>
        </w:tabs>
        <w:suppressAutoHyphens/>
        <w:spacing w:before="120" w:after="120" w:line="276" w:lineRule="auto"/>
        <w:ind w:left="284" w:hanging="284"/>
        <w:jc w:val="both"/>
        <w:rPr>
          <w:rFonts w:eastAsia="MS Mincho" w:cs="Arial"/>
          <w:sz w:val="22"/>
          <w:szCs w:val="22"/>
        </w:rPr>
      </w:pPr>
      <w:r w:rsidRPr="00A56026">
        <w:rPr>
          <w:rFonts w:eastAsia="MS Mincho" w:cs="Arial"/>
          <w:sz w:val="22"/>
          <w:szCs w:val="22"/>
        </w:rPr>
        <w:lastRenderedPageBreak/>
        <w:t>W przypadku nieskorzystania przez Zamawiającego z możliwości dokonania potrącenia, o którym mowa w ust. 4 – Wykonawca zobowiązany jest do zapłaty kar umownych naliczonych przez Zamawiającego w terminie 7 dni od daty otrzymania wezwania do zapłaty kary umownej.</w:t>
      </w:r>
    </w:p>
    <w:p w:rsidR="004B2B4C" w:rsidRPr="00A56026" w:rsidRDefault="004B2B4C" w:rsidP="00331776">
      <w:pPr>
        <w:numPr>
          <w:ilvl w:val="0"/>
          <w:numId w:val="3"/>
        </w:numPr>
        <w:tabs>
          <w:tab w:val="clear" w:pos="720"/>
          <w:tab w:val="num" w:pos="284"/>
        </w:tabs>
        <w:suppressAutoHyphens/>
        <w:spacing w:before="120" w:after="120" w:line="276" w:lineRule="auto"/>
        <w:ind w:left="284" w:hanging="284"/>
        <w:jc w:val="both"/>
        <w:rPr>
          <w:rFonts w:eastAsia="MS Mincho" w:cs="Arial"/>
          <w:sz w:val="22"/>
          <w:szCs w:val="22"/>
        </w:rPr>
      </w:pPr>
      <w:r w:rsidRPr="00A56026">
        <w:rPr>
          <w:rFonts w:eastAsia="MS Mincho" w:cs="Arial"/>
          <w:sz w:val="22"/>
          <w:szCs w:val="22"/>
        </w:rPr>
        <w:t>Zapłata kary przez Wykonawcę lub potrącenie przez Zamawiającego kary z płatności należnej Wykonawcy nie zwalnia Wykonawcy z jakichkolwiek innych obowiązków i zobowiązań wynikających z umowy.</w:t>
      </w:r>
    </w:p>
    <w:p w:rsidR="004B2B4C" w:rsidRPr="00A56026" w:rsidRDefault="004B2B4C" w:rsidP="00331776">
      <w:pPr>
        <w:numPr>
          <w:ilvl w:val="0"/>
          <w:numId w:val="3"/>
        </w:numPr>
        <w:tabs>
          <w:tab w:val="clear" w:pos="720"/>
          <w:tab w:val="num" w:pos="284"/>
        </w:tabs>
        <w:suppressAutoHyphens/>
        <w:spacing w:before="120" w:after="120" w:line="276" w:lineRule="auto"/>
        <w:ind w:left="284" w:hanging="284"/>
        <w:jc w:val="both"/>
        <w:rPr>
          <w:rFonts w:eastAsia="MS Mincho" w:cs="Arial"/>
          <w:sz w:val="22"/>
          <w:szCs w:val="22"/>
        </w:rPr>
      </w:pPr>
      <w:r w:rsidRPr="00A56026">
        <w:rPr>
          <w:rFonts w:eastAsia="MS Mincho" w:cs="Arial"/>
          <w:sz w:val="22"/>
          <w:szCs w:val="22"/>
        </w:rPr>
        <w:t>Maksymalna wysokość kar umownych przewidzianych w niniejszej umowie nie może przekroczyć 50 % wynagrodzenia określonego w § 5 ust. 2 niniejszej umowy w zakresie danego zadania częściowego, w ramach którego jest realizowana dostawa.</w:t>
      </w:r>
    </w:p>
    <w:p w:rsidR="00D958DE" w:rsidRPr="00A56026" w:rsidRDefault="00D958DE" w:rsidP="00A56026">
      <w:pPr>
        <w:suppressAutoHyphens/>
        <w:spacing w:line="276" w:lineRule="auto"/>
        <w:jc w:val="both"/>
        <w:rPr>
          <w:rFonts w:cs="Arial"/>
          <w:sz w:val="22"/>
          <w:szCs w:val="22"/>
        </w:rPr>
      </w:pPr>
    </w:p>
    <w:p w:rsidR="004B2B4C" w:rsidRPr="00A56026" w:rsidRDefault="004B2B4C" w:rsidP="00A56026">
      <w:pPr>
        <w:pStyle w:val="Akapitzlist"/>
        <w:spacing w:line="276" w:lineRule="auto"/>
        <w:ind w:left="720"/>
        <w:jc w:val="center"/>
        <w:rPr>
          <w:rFonts w:cs="Arial"/>
          <w:b/>
          <w:bCs/>
          <w:sz w:val="22"/>
          <w:szCs w:val="22"/>
        </w:rPr>
      </w:pPr>
      <w:r w:rsidRPr="00A56026">
        <w:rPr>
          <w:rFonts w:cs="Arial"/>
          <w:b/>
          <w:bCs/>
          <w:sz w:val="22"/>
          <w:szCs w:val="22"/>
        </w:rPr>
        <w:t>§ 8</w:t>
      </w:r>
    </w:p>
    <w:p w:rsidR="004B2B4C" w:rsidRPr="00A56026" w:rsidRDefault="004B2B4C" w:rsidP="00A56026">
      <w:pPr>
        <w:pStyle w:val="Akapitzlist"/>
        <w:spacing w:line="276" w:lineRule="auto"/>
        <w:ind w:left="720"/>
        <w:jc w:val="center"/>
        <w:rPr>
          <w:rFonts w:cs="Arial"/>
          <w:b/>
          <w:bCs/>
          <w:sz w:val="22"/>
          <w:szCs w:val="22"/>
        </w:rPr>
      </w:pPr>
      <w:r w:rsidRPr="00A56026">
        <w:rPr>
          <w:rFonts w:cs="Arial"/>
          <w:b/>
          <w:bCs/>
          <w:sz w:val="22"/>
          <w:szCs w:val="22"/>
        </w:rPr>
        <w:t>Rozwiązanie umowy. Odstąpienie od umowy.</w:t>
      </w:r>
    </w:p>
    <w:p w:rsidR="002B0191" w:rsidRPr="00A56026" w:rsidRDefault="002B0191" w:rsidP="00331776">
      <w:pPr>
        <w:numPr>
          <w:ilvl w:val="0"/>
          <w:numId w:val="9"/>
        </w:numPr>
        <w:suppressAutoHyphens/>
        <w:spacing w:line="276" w:lineRule="auto"/>
        <w:jc w:val="both"/>
        <w:rPr>
          <w:rFonts w:cs="Arial"/>
          <w:iCs/>
          <w:sz w:val="22"/>
          <w:szCs w:val="22"/>
        </w:rPr>
      </w:pPr>
      <w:r w:rsidRPr="00A56026">
        <w:rPr>
          <w:rFonts w:cs="Arial"/>
          <w:color w:val="000000"/>
          <w:sz w:val="22"/>
          <w:szCs w:val="22"/>
        </w:rPr>
        <w:t>Niezależnie od uprawnień Zamawiającego do odstąpienia od umowy określonych w obowiązujących przepisach prawa, Zamawiający ma prawo do odstąpienia od niniejszej umowy w przypadkach określonych w niniejszym paragrafie.</w:t>
      </w:r>
    </w:p>
    <w:p w:rsidR="002B0191" w:rsidRPr="00A56026" w:rsidRDefault="002B0191" w:rsidP="00331776">
      <w:pPr>
        <w:numPr>
          <w:ilvl w:val="0"/>
          <w:numId w:val="9"/>
        </w:numPr>
        <w:suppressAutoHyphens/>
        <w:spacing w:line="276" w:lineRule="auto"/>
        <w:jc w:val="both"/>
        <w:rPr>
          <w:rFonts w:cs="Arial"/>
          <w:color w:val="000000"/>
          <w:sz w:val="22"/>
          <w:szCs w:val="22"/>
        </w:rPr>
      </w:pPr>
      <w:r w:rsidRPr="00A56026">
        <w:rPr>
          <w:rFonts w:cs="Arial"/>
          <w:iCs/>
          <w:sz w:val="22"/>
          <w:szCs w:val="22"/>
        </w:rPr>
        <w:t xml:space="preserve">Zamawiający </w:t>
      </w:r>
      <w:r w:rsidRPr="00A56026">
        <w:rPr>
          <w:rFonts w:cs="Arial"/>
          <w:sz w:val="22"/>
          <w:szCs w:val="22"/>
        </w:rPr>
        <w:t xml:space="preserve">ma prawo odstąpić od niniejszej umowy </w:t>
      </w:r>
      <w:r w:rsidRPr="00A56026">
        <w:rPr>
          <w:rFonts w:cs="Arial"/>
          <w:b/>
          <w:sz w:val="22"/>
          <w:szCs w:val="22"/>
        </w:rPr>
        <w:t>w całości lub w części</w:t>
      </w:r>
      <w:r w:rsidRPr="00A56026">
        <w:rPr>
          <w:rFonts w:cs="Arial"/>
          <w:sz w:val="22"/>
          <w:szCs w:val="22"/>
        </w:rPr>
        <w:t xml:space="preserve">, bez wyznaczania terminu dodatkowego, w terminie 60 dni od dnia powzięcia wiadomości o zaistnieniu którejkolwiek z poniższych okoliczności uzasadniających odstąpienie: </w:t>
      </w:r>
    </w:p>
    <w:p w:rsidR="002B0191" w:rsidRPr="00A56026" w:rsidRDefault="002B0191" w:rsidP="00331776">
      <w:pPr>
        <w:numPr>
          <w:ilvl w:val="0"/>
          <w:numId w:val="10"/>
        </w:numPr>
        <w:suppressAutoHyphens/>
        <w:spacing w:line="276" w:lineRule="auto"/>
        <w:jc w:val="both"/>
        <w:rPr>
          <w:rFonts w:cs="Arial"/>
          <w:color w:val="000000"/>
          <w:sz w:val="22"/>
          <w:szCs w:val="22"/>
        </w:rPr>
      </w:pPr>
      <w:r w:rsidRPr="00A56026">
        <w:rPr>
          <w:rFonts w:cs="Arial"/>
          <w:color w:val="000000"/>
          <w:sz w:val="22"/>
          <w:szCs w:val="22"/>
        </w:rPr>
        <w:t>Wykonawca pozostaje w opóźnieniu z rozpoczęciem realizacji umowy bądź jej części tak dalece, że nie jest możliwe wykonanie umowy w terminie określonym w umowie</w:t>
      </w:r>
      <w:r w:rsidRPr="00A56026">
        <w:rPr>
          <w:rFonts w:cs="Arial"/>
          <w:sz w:val="22"/>
          <w:szCs w:val="22"/>
        </w:rPr>
        <w:t>;</w:t>
      </w:r>
    </w:p>
    <w:p w:rsidR="002B0191" w:rsidRPr="00A56026" w:rsidRDefault="002B0191" w:rsidP="00331776">
      <w:pPr>
        <w:numPr>
          <w:ilvl w:val="0"/>
          <w:numId w:val="10"/>
        </w:numPr>
        <w:suppressAutoHyphens/>
        <w:spacing w:line="276" w:lineRule="auto"/>
        <w:jc w:val="both"/>
        <w:rPr>
          <w:rFonts w:cs="Arial"/>
          <w:sz w:val="22"/>
          <w:szCs w:val="22"/>
        </w:rPr>
      </w:pPr>
      <w:r w:rsidRPr="00A56026">
        <w:rPr>
          <w:rFonts w:cs="Arial"/>
          <w:color w:val="000000"/>
          <w:sz w:val="22"/>
          <w:szCs w:val="22"/>
        </w:rPr>
        <w:t>asortyment dostarczony przez Wykonawcę na podstawie niniejszej umowy nie spełnia wymogów, o których mowa w niniejszej umowie, a Wykonawca odmówił jego wymiany na wolny od wad w terminie określonym w umowie;</w:t>
      </w:r>
    </w:p>
    <w:p w:rsidR="002B0191" w:rsidRPr="00A56026" w:rsidRDefault="002B0191" w:rsidP="00331776">
      <w:pPr>
        <w:numPr>
          <w:ilvl w:val="0"/>
          <w:numId w:val="10"/>
        </w:numPr>
        <w:suppressAutoHyphens/>
        <w:spacing w:line="276" w:lineRule="auto"/>
        <w:jc w:val="both"/>
        <w:rPr>
          <w:rFonts w:cs="Arial"/>
          <w:bCs/>
          <w:sz w:val="22"/>
          <w:szCs w:val="22"/>
        </w:rPr>
      </w:pPr>
      <w:r w:rsidRPr="00A56026">
        <w:rPr>
          <w:rFonts w:cs="Arial"/>
          <w:sz w:val="22"/>
          <w:szCs w:val="22"/>
        </w:rPr>
        <w:t xml:space="preserve">jeżeli Wykonawca pozostaje w zwłoce, w stosunku do terminów określonych w </w:t>
      </w:r>
      <w:r w:rsidRPr="00A56026">
        <w:rPr>
          <w:rFonts w:cs="Arial"/>
          <w:bCs/>
          <w:sz w:val="22"/>
          <w:szCs w:val="22"/>
        </w:rPr>
        <w:t xml:space="preserve">§4 ust. 4 niniejszej umowy, powyżej 10 dni roboczych, </w:t>
      </w:r>
    </w:p>
    <w:p w:rsidR="002B0191" w:rsidRPr="00A56026" w:rsidRDefault="002B0191" w:rsidP="00331776">
      <w:pPr>
        <w:numPr>
          <w:ilvl w:val="0"/>
          <w:numId w:val="10"/>
        </w:numPr>
        <w:suppressAutoHyphens/>
        <w:spacing w:line="276" w:lineRule="auto"/>
        <w:jc w:val="both"/>
        <w:rPr>
          <w:rFonts w:cs="Arial"/>
          <w:iCs/>
          <w:sz w:val="22"/>
          <w:szCs w:val="22"/>
        </w:rPr>
      </w:pPr>
      <w:r w:rsidRPr="00A56026">
        <w:rPr>
          <w:rFonts w:cs="Arial"/>
          <w:bCs/>
          <w:sz w:val="22"/>
          <w:szCs w:val="22"/>
        </w:rPr>
        <w:t xml:space="preserve">w przypadku niewykonania przez Wykonawcę niniejszej umowy w terminie określonym </w:t>
      </w:r>
      <w:r w:rsidRPr="00CF4EF1">
        <w:rPr>
          <w:rFonts w:cs="Arial"/>
          <w:b/>
          <w:bCs/>
          <w:sz w:val="22"/>
          <w:szCs w:val="22"/>
        </w:rPr>
        <w:t>w § 4 ust. 1</w:t>
      </w:r>
      <w:r w:rsidRPr="00A56026">
        <w:rPr>
          <w:rFonts w:cs="Arial"/>
          <w:bCs/>
          <w:sz w:val="22"/>
          <w:szCs w:val="22"/>
        </w:rPr>
        <w:t xml:space="preserve"> niniejszej umowy,</w:t>
      </w:r>
    </w:p>
    <w:p w:rsidR="002B0191" w:rsidRPr="00A56026" w:rsidRDefault="002B0191" w:rsidP="00331776">
      <w:pPr>
        <w:numPr>
          <w:ilvl w:val="0"/>
          <w:numId w:val="10"/>
        </w:numPr>
        <w:suppressAutoHyphens/>
        <w:spacing w:line="276" w:lineRule="auto"/>
        <w:jc w:val="both"/>
        <w:rPr>
          <w:rFonts w:cs="Arial"/>
          <w:iCs/>
          <w:sz w:val="22"/>
          <w:szCs w:val="22"/>
        </w:rPr>
      </w:pPr>
      <w:r w:rsidRPr="00A56026">
        <w:rPr>
          <w:rFonts w:cs="Arial"/>
          <w:iCs/>
          <w:sz w:val="22"/>
          <w:szCs w:val="22"/>
        </w:rPr>
        <w:t xml:space="preserve">gdy Wykonawca nie wykonuje lub niewłaściwie wykonuje obowiązki wynikające z niniejszej umowy lub realizuje zamówienie w sposób niezgodny z postanowieniami umowy, przed odstąpieniem od umowy z tej przyczyny wyjątkowo Zamawiający wezwie Wykonawcę na piśmie do zaniechania naruszeń umowy, wyznaczając w tym celu odpowiedni termin; niezastosowanie się Wykonawcy do wezwania upoważnia Zamawiającego do odstąpienia od umowy, </w:t>
      </w:r>
    </w:p>
    <w:p w:rsidR="002B0191" w:rsidRPr="00A56026" w:rsidRDefault="002B0191" w:rsidP="00331776">
      <w:pPr>
        <w:numPr>
          <w:ilvl w:val="0"/>
          <w:numId w:val="10"/>
        </w:numPr>
        <w:suppressAutoHyphens/>
        <w:spacing w:line="276" w:lineRule="auto"/>
        <w:jc w:val="both"/>
        <w:rPr>
          <w:rFonts w:cs="Arial"/>
          <w:iCs/>
          <w:sz w:val="22"/>
          <w:szCs w:val="22"/>
        </w:rPr>
      </w:pPr>
      <w:r w:rsidRPr="00A56026">
        <w:rPr>
          <w:rFonts w:cs="Arial"/>
          <w:iCs/>
          <w:sz w:val="22"/>
          <w:szCs w:val="22"/>
        </w:rPr>
        <w:t xml:space="preserve">gdy Wykonawca wyrządzi Zamawiającemu szkodę w trakcie realizacji niniejszej umowy, </w:t>
      </w:r>
    </w:p>
    <w:p w:rsidR="002B0191" w:rsidRPr="00A56026" w:rsidRDefault="002B0191" w:rsidP="00331776">
      <w:pPr>
        <w:numPr>
          <w:ilvl w:val="0"/>
          <w:numId w:val="10"/>
        </w:numPr>
        <w:suppressAutoHyphens/>
        <w:spacing w:line="276" w:lineRule="auto"/>
        <w:jc w:val="both"/>
        <w:rPr>
          <w:rFonts w:cs="Arial"/>
          <w:iCs/>
          <w:sz w:val="22"/>
          <w:szCs w:val="22"/>
        </w:rPr>
      </w:pPr>
      <w:r w:rsidRPr="00A56026">
        <w:rPr>
          <w:rFonts w:cs="Arial"/>
          <w:iCs/>
          <w:sz w:val="22"/>
          <w:szCs w:val="22"/>
        </w:rPr>
        <w:t>gdy Wykonawca utracił właściwości niezbędne do wykonywania niniejszej umowy,</w:t>
      </w:r>
    </w:p>
    <w:p w:rsidR="002B0191" w:rsidRPr="00A56026" w:rsidRDefault="002B0191" w:rsidP="00331776">
      <w:pPr>
        <w:numPr>
          <w:ilvl w:val="0"/>
          <w:numId w:val="10"/>
        </w:numPr>
        <w:suppressAutoHyphens/>
        <w:spacing w:line="276" w:lineRule="auto"/>
        <w:jc w:val="both"/>
        <w:rPr>
          <w:rFonts w:cs="Arial"/>
          <w:kern w:val="1"/>
          <w:sz w:val="22"/>
          <w:szCs w:val="22"/>
        </w:rPr>
      </w:pPr>
      <w:r w:rsidRPr="00A56026">
        <w:rPr>
          <w:rFonts w:cs="Arial"/>
          <w:iCs/>
          <w:sz w:val="22"/>
          <w:szCs w:val="22"/>
        </w:rPr>
        <w:t>jeżeli Wykonawca nie jest w stanie usunąć lub nie zdoła usunąć wad stwierdzonych przy odbiorze w terminie wyznaczonym przez Zamawiającego.</w:t>
      </w:r>
    </w:p>
    <w:p w:rsidR="002B0191" w:rsidRPr="00CF4EF1" w:rsidRDefault="002B0191" w:rsidP="00331776">
      <w:pPr>
        <w:numPr>
          <w:ilvl w:val="0"/>
          <w:numId w:val="9"/>
        </w:numPr>
        <w:suppressAutoHyphens/>
        <w:spacing w:line="276" w:lineRule="auto"/>
        <w:jc w:val="both"/>
        <w:rPr>
          <w:rFonts w:cs="Arial"/>
          <w:sz w:val="22"/>
          <w:szCs w:val="22"/>
        </w:rPr>
      </w:pPr>
      <w:r w:rsidRPr="00A56026">
        <w:rPr>
          <w:rFonts w:cs="Arial"/>
          <w:kern w:val="1"/>
          <w:sz w:val="22"/>
          <w:szCs w:val="22"/>
        </w:rPr>
        <w:t xml:space="preserve">W przypadku, gdy suma kar umownych naliczonych Wykonawcy na podstawie niniejszej umowy osiągnie wysokość 50 % kwoty </w:t>
      </w:r>
      <w:r w:rsidRPr="00CF4EF1">
        <w:rPr>
          <w:rFonts w:cs="Arial"/>
          <w:kern w:val="1"/>
          <w:sz w:val="22"/>
          <w:szCs w:val="22"/>
        </w:rPr>
        <w:t>wskazanej w § 5 ust. 1 niniejszej Umowy, Zamawiający może, bez wyznaczania terminu dodatkowego, odstąpić od niniejszej Umowy, w terminie 90 dni od momentu, gdy suma kar umownych naliczonych Wykonawcy osiągnie wysokość 50% kwoty wskazanej w § 5 ust. 1 niniejszej Umowy.</w:t>
      </w:r>
    </w:p>
    <w:p w:rsidR="002B0191" w:rsidRPr="00A56026" w:rsidRDefault="002B0191" w:rsidP="00331776">
      <w:pPr>
        <w:numPr>
          <w:ilvl w:val="0"/>
          <w:numId w:val="9"/>
        </w:numPr>
        <w:suppressAutoHyphens/>
        <w:spacing w:line="276" w:lineRule="auto"/>
        <w:jc w:val="both"/>
        <w:rPr>
          <w:rFonts w:cs="Arial"/>
          <w:sz w:val="22"/>
          <w:szCs w:val="22"/>
        </w:rPr>
      </w:pPr>
      <w:r w:rsidRPr="00CF4EF1">
        <w:rPr>
          <w:rFonts w:cs="Arial"/>
          <w:sz w:val="22"/>
          <w:szCs w:val="22"/>
        </w:rPr>
        <w:t>W razie zaistnienia istotnej zmiany okoliczności powodującej, że wykonanie umowy nie leży w interesie publicznym, czego nie można było przewidzieć w</w:t>
      </w:r>
      <w:r w:rsidRPr="00A56026">
        <w:rPr>
          <w:rFonts w:cs="Arial"/>
          <w:sz w:val="22"/>
          <w:szCs w:val="22"/>
        </w:rPr>
        <w:t xml:space="preserve"> chwili zawarcia umowy, lub dalsze wykonywanie umowy może zagrozić istotnemu interesowi bezpieczeństwa państwa lub bezpieczeństwu publicznemu, zamawiający może odstąpić od umowy w terminie 30 dni od dnia powzięcia wiadomości o tych okolicznościach. W takim przypadku, </w:t>
      </w:r>
      <w:r w:rsidRPr="00A56026">
        <w:rPr>
          <w:rFonts w:cs="Arial"/>
          <w:sz w:val="22"/>
          <w:szCs w:val="22"/>
        </w:rPr>
        <w:lastRenderedPageBreak/>
        <w:t>wykonawca może żądać wyłącznie wynagrodzenia należnego z tytułu prawidłowego wykonania części umowy wykonanej do dnia odstąpienia.</w:t>
      </w:r>
    </w:p>
    <w:p w:rsidR="002B0191" w:rsidRPr="00A56026" w:rsidRDefault="002B0191" w:rsidP="00331776">
      <w:pPr>
        <w:numPr>
          <w:ilvl w:val="0"/>
          <w:numId w:val="9"/>
        </w:numPr>
        <w:suppressAutoHyphens/>
        <w:spacing w:line="276" w:lineRule="auto"/>
        <w:jc w:val="both"/>
        <w:rPr>
          <w:rFonts w:cs="Arial"/>
          <w:sz w:val="22"/>
          <w:szCs w:val="22"/>
        </w:rPr>
      </w:pPr>
      <w:r w:rsidRPr="00A56026">
        <w:rPr>
          <w:rFonts w:cs="Arial"/>
          <w:sz w:val="22"/>
          <w:szCs w:val="22"/>
        </w:rPr>
        <w:t>Oświadczenie o odstąpieniu od umowy powinno zostać złożone w formie pisemnej pod rygorem nieważności.</w:t>
      </w:r>
    </w:p>
    <w:p w:rsidR="00E87DAC" w:rsidRPr="00A56026" w:rsidRDefault="002B0191" w:rsidP="00331776">
      <w:pPr>
        <w:numPr>
          <w:ilvl w:val="0"/>
          <w:numId w:val="9"/>
        </w:numPr>
        <w:suppressAutoHyphens/>
        <w:spacing w:line="276" w:lineRule="auto"/>
        <w:jc w:val="both"/>
        <w:rPr>
          <w:rFonts w:cs="Arial"/>
          <w:sz w:val="22"/>
          <w:szCs w:val="22"/>
        </w:rPr>
      </w:pPr>
      <w:r w:rsidRPr="00A56026">
        <w:rPr>
          <w:rFonts w:cs="Arial"/>
          <w:sz w:val="22"/>
          <w:szCs w:val="22"/>
        </w:rPr>
        <w:t>Strony mogą rozwiązać niniejsza umowę za porozumieniem stron.</w:t>
      </w:r>
    </w:p>
    <w:p w:rsidR="002B0191" w:rsidRPr="00A56026" w:rsidRDefault="002B0191" w:rsidP="00A56026">
      <w:pPr>
        <w:pStyle w:val="Akapitzlist"/>
        <w:shd w:val="clear" w:color="auto" w:fill="FFFFFF"/>
        <w:spacing w:line="276" w:lineRule="auto"/>
        <w:ind w:left="360"/>
        <w:jc w:val="center"/>
        <w:rPr>
          <w:rFonts w:cs="Arial"/>
          <w:b/>
          <w:bCs/>
          <w:sz w:val="22"/>
          <w:szCs w:val="22"/>
        </w:rPr>
      </w:pPr>
      <w:r w:rsidRPr="00A56026">
        <w:rPr>
          <w:rFonts w:cs="Arial"/>
          <w:b/>
          <w:bCs/>
          <w:sz w:val="22"/>
          <w:szCs w:val="22"/>
        </w:rPr>
        <w:t>§ 9</w:t>
      </w:r>
    </w:p>
    <w:p w:rsidR="00D958DE" w:rsidRPr="00A56026" w:rsidRDefault="002B0191" w:rsidP="00A56026">
      <w:pPr>
        <w:pStyle w:val="Akapitzlist"/>
        <w:spacing w:line="276" w:lineRule="auto"/>
        <w:ind w:left="360"/>
        <w:jc w:val="center"/>
        <w:rPr>
          <w:rFonts w:cs="Arial"/>
          <w:b/>
          <w:bCs/>
          <w:sz w:val="22"/>
          <w:szCs w:val="22"/>
        </w:rPr>
      </w:pPr>
      <w:r w:rsidRPr="00A56026">
        <w:rPr>
          <w:rFonts w:cs="Arial"/>
          <w:b/>
          <w:bCs/>
          <w:sz w:val="22"/>
          <w:szCs w:val="22"/>
        </w:rPr>
        <w:t>Zmiany umowy</w:t>
      </w:r>
    </w:p>
    <w:p w:rsidR="002B0191" w:rsidRPr="00A56026" w:rsidRDefault="002B0191" w:rsidP="00331776">
      <w:pPr>
        <w:numPr>
          <w:ilvl w:val="0"/>
          <w:numId w:val="11"/>
        </w:numPr>
        <w:tabs>
          <w:tab w:val="left" w:pos="284"/>
          <w:tab w:val="left" w:pos="928"/>
        </w:tabs>
        <w:suppressAutoHyphens/>
        <w:spacing w:line="276" w:lineRule="auto"/>
        <w:ind w:left="284" w:hanging="284"/>
        <w:jc w:val="both"/>
        <w:rPr>
          <w:rFonts w:cs="Arial"/>
          <w:spacing w:val="1"/>
          <w:sz w:val="22"/>
          <w:szCs w:val="22"/>
        </w:rPr>
      </w:pPr>
      <w:r w:rsidRPr="00A56026">
        <w:rPr>
          <w:rFonts w:cs="Arial"/>
          <w:sz w:val="22"/>
          <w:szCs w:val="22"/>
        </w:rPr>
        <w:t xml:space="preserve">Wszelkie zmiany treści umowy mogą być dokonywane wyłącznie w formie aneksu podpisanego przez obie strony, pod rygorem nieważności. </w:t>
      </w:r>
    </w:p>
    <w:p w:rsidR="002B0191" w:rsidRPr="00A56026" w:rsidRDefault="002B0191" w:rsidP="00331776">
      <w:pPr>
        <w:numPr>
          <w:ilvl w:val="0"/>
          <w:numId w:val="11"/>
        </w:numPr>
        <w:tabs>
          <w:tab w:val="left" w:pos="284"/>
          <w:tab w:val="left" w:pos="928"/>
        </w:tabs>
        <w:suppressAutoHyphens/>
        <w:spacing w:line="276" w:lineRule="auto"/>
        <w:ind w:left="284" w:hanging="284"/>
        <w:jc w:val="both"/>
        <w:rPr>
          <w:rFonts w:cs="Arial"/>
          <w:sz w:val="22"/>
          <w:szCs w:val="22"/>
        </w:rPr>
      </w:pPr>
      <w:r w:rsidRPr="00A56026">
        <w:rPr>
          <w:rFonts w:cs="Arial"/>
          <w:spacing w:val="1"/>
          <w:sz w:val="22"/>
          <w:szCs w:val="22"/>
        </w:rPr>
        <w:t>Zamawiający dopuszcza możliwość wprowadzania istotnych zmian w umowie, na mocy porozumienia stron w następujących przypadkach i na następujących warunkach:</w:t>
      </w:r>
    </w:p>
    <w:p w:rsidR="002B0191" w:rsidRPr="00A56026" w:rsidRDefault="002B0191" w:rsidP="00331776">
      <w:pPr>
        <w:numPr>
          <w:ilvl w:val="0"/>
          <w:numId w:val="12"/>
        </w:numPr>
        <w:suppressAutoHyphens/>
        <w:spacing w:line="276" w:lineRule="auto"/>
        <w:jc w:val="both"/>
        <w:rPr>
          <w:rFonts w:cs="Arial"/>
          <w:sz w:val="22"/>
          <w:szCs w:val="22"/>
          <w:u w:val="single"/>
        </w:rPr>
      </w:pPr>
      <w:r w:rsidRPr="00A56026">
        <w:rPr>
          <w:rFonts w:cs="Arial"/>
          <w:sz w:val="22"/>
          <w:szCs w:val="22"/>
        </w:rPr>
        <w:t xml:space="preserve"> </w:t>
      </w:r>
      <w:r w:rsidRPr="00A56026">
        <w:rPr>
          <w:rFonts w:cs="Arial"/>
          <w:sz w:val="22"/>
          <w:szCs w:val="22"/>
          <w:u w:val="single"/>
        </w:rPr>
        <w:t>zmiany terminów</w:t>
      </w:r>
      <w:r w:rsidRPr="00A56026">
        <w:rPr>
          <w:rFonts w:cs="Arial"/>
          <w:sz w:val="22"/>
          <w:szCs w:val="22"/>
        </w:rPr>
        <w:t>,</w:t>
      </w:r>
      <w:r w:rsidRPr="00A56026">
        <w:rPr>
          <w:rFonts w:cs="Arial"/>
          <w:sz w:val="22"/>
          <w:szCs w:val="22"/>
          <w:u w:val="single"/>
        </w:rPr>
        <w:t xml:space="preserve"> o których mowa w umowie</w:t>
      </w:r>
      <w:r w:rsidRPr="00A56026">
        <w:rPr>
          <w:rFonts w:cs="Arial"/>
          <w:sz w:val="22"/>
          <w:szCs w:val="22"/>
        </w:rPr>
        <w:t xml:space="preserve"> - gdy z powodu siły wyższej nie jest możliwe ich zachowanie – poprzez ich przedłużenie  o okres uzgodniony między stronami, z tym, że nie dłuższy niż ten podczas którego z powodu siły wyższej nie było możliwości realizacji umowy, bądź jej części; za siłę wyższą uznaje się powódź, pożar, huragan, tajfun, trąby powietrzne, sztormy, osuwiska, trzęsienia ziemi, inne klęski żywiołowe, zmianę przepisów prawnych, działania wojenne, zamieszki, strajki, działania o charakterze terrorystycznym, niemożliwe do przewidzenia w momencie zawierania umowy działania władz i innych organów państwowych; zamknięcie granic, portów bądź lotnisk; zarazy, epidemie, pandemie, kradzież, zatonięcie ładunku; obowiązek udowodnienia faktu wystąpienia siły wyższej i jej wpływu na termin realizację umowy spoczywa na Wykonawcy;</w:t>
      </w:r>
    </w:p>
    <w:p w:rsidR="002B0191" w:rsidRPr="00A56026" w:rsidRDefault="002B0191" w:rsidP="00331776">
      <w:pPr>
        <w:numPr>
          <w:ilvl w:val="0"/>
          <w:numId w:val="12"/>
        </w:numPr>
        <w:suppressAutoHyphens/>
        <w:spacing w:line="276" w:lineRule="auto"/>
        <w:jc w:val="both"/>
        <w:rPr>
          <w:rFonts w:cs="Arial"/>
          <w:sz w:val="22"/>
          <w:szCs w:val="22"/>
          <w:u w:val="single"/>
        </w:rPr>
      </w:pPr>
      <w:r w:rsidRPr="00A56026">
        <w:rPr>
          <w:rFonts w:cs="Arial"/>
          <w:sz w:val="22"/>
          <w:szCs w:val="22"/>
          <w:u w:val="single"/>
        </w:rPr>
        <w:t xml:space="preserve"> zmiany terminów, o których mowa w umowie, w tym terminu wykonania umowy, o którym mowa w § 4 ust. 1 </w:t>
      </w:r>
      <w:r w:rsidRPr="00A56026">
        <w:rPr>
          <w:rFonts w:cs="Arial"/>
          <w:sz w:val="22"/>
          <w:szCs w:val="22"/>
        </w:rPr>
        <w:t xml:space="preserve">– w przypadku, gdy w trakcie realizacji niniejszej umowy, w odniesieniu do co najmniej 10 pracowników Wykonawcy stwierdzono zakażenie </w:t>
      </w:r>
      <w:proofErr w:type="spellStart"/>
      <w:r w:rsidRPr="00A56026">
        <w:rPr>
          <w:rFonts w:cs="Arial"/>
          <w:sz w:val="22"/>
          <w:szCs w:val="22"/>
        </w:rPr>
        <w:t>COVID</w:t>
      </w:r>
      <w:proofErr w:type="spellEnd"/>
      <w:r w:rsidRPr="00A56026">
        <w:rPr>
          <w:rFonts w:cs="Arial"/>
          <w:sz w:val="22"/>
          <w:szCs w:val="22"/>
        </w:rPr>
        <w:t xml:space="preserve"> – 19, co uniemożliwiło Wykonawcy  zrealizowanie terminów pierwotnie w niej zastrzeżonych o okres trwania zwolnienia chorobowego pracowników, u których potwierdzono zachorowanie na </w:t>
      </w:r>
      <w:proofErr w:type="spellStart"/>
      <w:r w:rsidRPr="00A56026">
        <w:rPr>
          <w:rFonts w:cs="Arial"/>
          <w:sz w:val="22"/>
          <w:szCs w:val="22"/>
        </w:rPr>
        <w:t>COVID</w:t>
      </w:r>
      <w:proofErr w:type="spellEnd"/>
      <w:r w:rsidRPr="00A56026">
        <w:rPr>
          <w:rFonts w:cs="Arial"/>
          <w:sz w:val="22"/>
          <w:szCs w:val="22"/>
        </w:rPr>
        <w:t xml:space="preserve"> – 19 z zastrzeżeniem, iż do okresu o jaki nastąpi przesunięcie  terminów na które powyższe okoliczności miały wpływ, nie wylicza się pokrywających się okresów zwolnienia chorobowego pracowników Wykonawcy z powodu COVID-19.</w:t>
      </w:r>
    </w:p>
    <w:p w:rsidR="002B0191" w:rsidRPr="00A56026" w:rsidRDefault="002B0191" w:rsidP="00331776">
      <w:pPr>
        <w:numPr>
          <w:ilvl w:val="0"/>
          <w:numId w:val="12"/>
        </w:numPr>
        <w:suppressAutoHyphens/>
        <w:spacing w:line="276" w:lineRule="auto"/>
        <w:jc w:val="both"/>
        <w:rPr>
          <w:rFonts w:cs="Arial"/>
          <w:sz w:val="22"/>
          <w:szCs w:val="22"/>
        </w:rPr>
      </w:pPr>
      <w:r w:rsidRPr="00A56026">
        <w:rPr>
          <w:rFonts w:cs="Arial"/>
          <w:sz w:val="22"/>
          <w:szCs w:val="22"/>
          <w:u w:val="single"/>
        </w:rPr>
        <w:t xml:space="preserve">zmiany terminów, o których mowa w umowie, w tym terminu wykonania umowy, o którym mowa w § 4 ust. 1 </w:t>
      </w:r>
      <w:r w:rsidRPr="00A56026">
        <w:rPr>
          <w:rFonts w:cs="Arial"/>
          <w:sz w:val="22"/>
          <w:szCs w:val="22"/>
        </w:rPr>
        <w:t xml:space="preserve"> – w przypadku, gdy w trakcie realizacji niniejszej umowy, na co najmniej 10 pracowników Wykonawcy nałożono obowiązek kwarantanny związanej z </w:t>
      </w:r>
      <w:proofErr w:type="spellStart"/>
      <w:r w:rsidRPr="00A56026">
        <w:rPr>
          <w:rFonts w:cs="Arial"/>
          <w:sz w:val="22"/>
          <w:szCs w:val="22"/>
        </w:rPr>
        <w:t>COVID</w:t>
      </w:r>
      <w:proofErr w:type="spellEnd"/>
      <w:r w:rsidRPr="00A56026">
        <w:rPr>
          <w:rFonts w:cs="Arial"/>
          <w:sz w:val="22"/>
          <w:szCs w:val="22"/>
        </w:rPr>
        <w:t xml:space="preserve"> – 19, co uniemożliwiło Wykonawcy  zrealizowanie terminów pierwotnie w niej zastrzeżonych, o okres trwania kwarantanny tych pracowników, z zastrzeżeniem, iż do okresu o jaki nastąpi przesunięcie  terminów na które powyższe okoliczności miały wpływ, nie wylicza się pokrywających się okresów kwarantanny.  </w:t>
      </w:r>
    </w:p>
    <w:p w:rsidR="002B0191" w:rsidRPr="00A56026" w:rsidRDefault="002B0191" w:rsidP="00331776">
      <w:pPr>
        <w:numPr>
          <w:ilvl w:val="0"/>
          <w:numId w:val="12"/>
        </w:numPr>
        <w:suppressAutoHyphens/>
        <w:spacing w:line="276" w:lineRule="auto"/>
        <w:jc w:val="both"/>
        <w:rPr>
          <w:rFonts w:cs="Arial"/>
          <w:sz w:val="22"/>
          <w:szCs w:val="22"/>
          <w:u w:val="single"/>
        </w:rPr>
      </w:pPr>
      <w:r w:rsidRPr="00A56026">
        <w:rPr>
          <w:rFonts w:cs="Arial"/>
          <w:sz w:val="22"/>
          <w:szCs w:val="22"/>
        </w:rPr>
        <w:t xml:space="preserve"> </w:t>
      </w:r>
      <w:r w:rsidRPr="00A56026">
        <w:rPr>
          <w:rFonts w:cs="Arial"/>
          <w:sz w:val="22"/>
          <w:szCs w:val="22"/>
          <w:u w:val="single"/>
        </w:rPr>
        <w:t>zmiany terminu realizacji umowy</w:t>
      </w:r>
      <w:r w:rsidRPr="00A56026">
        <w:rPr>
          <w:rFonts w:cs="Arial"/>
          <w:sz w:val="22"/>
          <w:szCs w:val="22"/>
        </w:rPr>
        <w:t xml:space="preserve"> w przypadku, jeżeli dotrzymanie ustalonego terminu byłoby niemożliwe z winy Zamawiającego np. brak przygotowania miejsca dostawy lub w przypadku działania siły wyższej, uniemożliwiającej wykonanie umowy w określonym pierwotnie terminie. Okres przedłużenia terminu realizacji umowy będzie odpowiadał maksymalnie okresowi trwania przeszkody w realizacji przedmiotu umowy wynikłej z winy Zamawiającego lub o okres działania siły wyższej oraz potrzebny do usunięcia skutków tego działania. </w:t>
      </w:r>
    </w:p>
    <w:p w:rsidR="002B0191" w:rsidRPr="00A56026" w:rsidRDefault="002B0191" w:rsidP="00331776">
      <w:pPr>
        <w:numPr>
          <w:ilvl w:val="0"/>
          <w:numId w:val="12"/>
        </w:numPr>
        <w:suppressAutoHyphens/>
        <w:spacing w:line="276" w:lineRule="auto"/>
        <w:jc w:val="both"/>
        <w:rPr>
          <w:rFonts w:cs="Arial"/>
          <w:sz w:val="22"/>
          <w:szCs w:val="22"/>
        </w:rPr>
      </w:pPr>
      <w:r w:rsidRPr="00A56026">
        <w:rPr>
          <w:rFonts w:cs="Arial"/>
          <w:sz w:val="22"/>
          <w:szCs w:val="22"/>
          <w:u w:val="single"/>
        </w:rPr>
        <w:t>zmiany wyrobu (asortymentu)</w:t>
      </w:r>
      <w:r w:rsidRPr="00A56026">
        <w:rPr>
          <w:rFonts w:cs="Arial"/>
          <w:sz w:val="22"/>
          <w:szCs w:val="22"/>
        </w:rPr>
        <w:t xml:space="preserve"> na wyrób (asortyment) spełniający wszystkie wymogi, przy zachowaniu identycznych warunków gwarancji oraz rękojmi jak dla wyrobu pierwotnego oraz z zachowaniem cen określonych </w:t>
      </w:r>
      <w:r w:rsidRPr="00A56026">
        <w:rPr>
          <w:rFonts w:cs="Arial"/>
          <w:sz w:val="22"/>
          <w:szCs w:val="22"/>
        </w:rPr>
        <w:br/>
        <w:t>w ofercie, w następujących sytuacjach:</w:t>
      </w:r>
    </w:p>
    <w:p w:rsidR="002B0191" w:rsidRPr="00A56026" w:rsidRDefault="002B0191" w:rsidP="00331776">
      <w:pPr>
        <w:numPr>
          <w:ilvl w:val="0"/>
          <w:numId w:val="13"/>
        </w:numPr>
        <w:suppressAutoHyphens/>
        <w:spacing w:line="276" w:lineRule="auto"/>
        <w:jc w:val="both"/>
        <w:rPr>
          <w:rFonts w:cs="Arial"/>
          <w:sz w:val="22"/>
          <w:szCs w:val="22"/>
        </w:rPr>
      </w:pPr>
      <w:r w:rsidRPr="00A56026">
        <w:rPr>
          <w:rFonts w:cs="Arial"/>
          <w:sz w:val="22"/>
          <w:szCs w:val="22"/>
        </w:rPr>
        <w:lastRenderedPageBreak/>
        <w:t>w sytuacji wycofania z rynku przez producenta lub wstrzymania, zakończenia produkcji zaoferowanego przez Wykonawcę przedmiotu zamówienia bądź jego elementów,</w:t>
      </w:r>
    </w:p>
    <w:p w:rsidR="002B0191" w:rsidRPr="00A56026" w:rsidRDefault="002B0191" w:rsidP="00331776">
      <w:pPr>
        <w:numPr>
          <w:ilvl w:val="0"/>
          <w:numId w:val="13"/>
        </w:numPr>
        <w:suppressAutoHyphens/>
        <w:spacing w:line="276" w:lineRule="auto"/>
        <w:jc w:val="both"/>
        <w:rPr>
          <w:rFonts w:cs="Arial"/>
          <w:sz w:val="22"/>
          <w:szCs w:val="22"/>
        </w:rPr>
      </w:pPr>
      <w:r w:rsidRPr="00A56026">
        <w:rPr>
          <w:rFonts w:cs="Arial"/>
          <w:sz w:val="22"/>
          <w:szCs w:val="22"/>
        </w:rPr>
        <w:t>w celu poprawy jakości lub innych parametrów charakterystycznych dla danego elementu dostawy lub zmiany technologii na równoważną lub lepszą, podniesienia wydajności urządzeń oraz bezpieczeństwa,</w:t>
      </w:r>
    </w:p>
    <w:p w:rsidR="002B0191" w:rsidRPr="00A56026" w:rsidRDefault="002B0191" w:rsidP="00331776">
      <w:pPr>
        <w:numPr>
          <w:ilvl w:val="0"/>
          <w:numId w:val="13"/>
        </w:numPr>
        <w:suppressAutoHyphens/>
        <w:spacing w:line="276" w:lineRule="auto"/>
        <w:jc w:val="both"/>
        <w:rPr>
          <w:rFonts w:cs="Arial"/>
          <w:sz w:val="22"/>
          <w:szCs w:val="22"/>
        </w:rPr>
      </w:pPr>
      <w:r w:rsidRPr="00A56026">
        <w:rPr>
          <w:rFonts w:cs="Arial"/>
          <w:sz w:val="22"/>
          <w:szCs w:val="22"/>
        </w:rPr>
        <w:t>w celu aktualizacji rozwiązań z uwagi na postęp technologiczny lub zmiany obowiązujących przepisów</w:t>
      </w:r>
    </w:p>
    <w:p w:rsidR="002B0191" w:rsidRPr="00A56026" w:rsidRDefault="002B0191" w:rsidP="00331776">
      <w:pPr>
        <w:numPr>
          <w:ilvl w:val="0"/>
          <w:numId w:val="13"/>
        </w:numPr>
        <w:suppressAutoHyphens/>
        <w:spacing w:line="276" w:lineRule="auto"/>
        <w:jc w:val="both"/>
        <w:rPr>
          <w:rFonts w:cs="Arial"/>
          <w:sz w:val="22"/>
          <w:szCs w:val="22"/>
        </w:rPr>
      </w:pPr>
      <w:r w:rsidRPr="00A56026">
        <w:rPr>
          <w:rFonts w:cs="Arial"/>
          <w:sz w:val="22"/>
          <w:szCs w:val="22"/>
        </w:rPr>
        <w:t>gdy z powodu siły wyższej nie ma możliwości dostarczenia zaoferowanych wyrobów w terminie ustalonym w umowie a Zamawiający nie wyraził zgody na jego przedłużenie;</w:t>
      </w:r>
    </w:p>
    <w:p w:rsidR="002B0191" w:rsidRPr="00A56026" w:rsidRDefault="002B0191" w:rsidP="00331776">
      <w:pPr>
        <w:numPr>
          <w:ilvl w:val="0"/>
          <w:numId w:val="13"/>
        </w:numPr>
        <w:suppressAutoHyphens/>
        <w:spacing w:line="276" w:lineRule="auto"/>
        <w:jc w:val="both"/>
        <w:rPr>
          <w:rFonts w:cs="Arial"/>
          <w:sz w:val="22"/>
          <w:szCs w:val="22"/>
        </w:rPr>
      </w:pPr>
      <w:r w:rsidRPr="00A56026">
        <w:rPr>
          <w:rFonts w:cs="Arial"/>
          <w:sz w:val="22"/>
          <w:szCs w:val="22"/>
        </w:rPr>
        <w:t>gdy doszło do zamknięcia wstrzymania bądź uszkodzenia (w tym także czasowego) linii produkcyjnej wyrobu bądź jego części,</w:t>
      </w:r>
    </w:p>
    <w:p w:rsidR="002B0191" w:rsidRPr="00A56026" w:rsidRDefault="002B0191" w:rsidP="00331776">
      <w:pPr>
        <w:numPr>
          <w:ilvl w:val="0"/>
          <w:numId w:val="13"/>
        </w:numPr>
        <w:suppressAutoHyphens/>
        <w:spacing w:line="276" w:lineRule="auto"/>
        <w:jc w:val="both"/>
        <w:rPr>
          <w:rFonts w:cs="Arial"/>
          <w:sz w:val="22"/>
          <w:szCs w:val="22"/>
          <w:u w:val="single"/>
        </w:rPr>
      </w:pPr>
      <w:r w:rsidRPr="00A56026">
        <w:rPr>
          <w:rFonts w:cs="Arial"/>
          <w:sz w:val="22"/>
          <w:szCs w:val="22"/>
        </w:rPr>
        <w:t>gdy po złożeniu oferty przez Wykonawcę, wyrób, który zaoferował bądź jego element został objęty ochroną patentową przez inny podmiot,</w:t>
      </w:r>
    </w:p>
    <w:p w:rsidR="002B0191" w:rsidRPr="00A56026" w:rsidRDefault="002B0191" w:rsidP="00331776">
      <w:pPr>
        <w:numPr>
          <w:ilvl w:val="0"/>
          <w:numId w:val="12"/>
        </w:numPr>
        <w:suppressAutoHyphens/>
        <w:spacing w:line="276" w:lineRule="auto"/>
        <w:jc w:val="both"/>
        <w:rPr>
          <w:rFonts w:cs="Arial"/>
          <w:spacing w:val="1"/>
          <w:sz w:val="22"/>
          <w:szCs w:val="22"/>
        </w:rPr>
      </w:pPr>
      <w:r w:rsidRPr="00A56026">
        <w:rPr>
          <w:rFonts w:cs="Arial"/>
          <w:sz w:val="22"/>
          <w:szCs w:val="22"/>
          <w:u w:val="single"/>
        </w:rPr>
        <w:t>innych postanowień umow</w:t>
      </w:r>
      <w:r w:rsidRPr="00A56026">
        <w:rPr>
          <w:rFonts w:cs="Arial"/>
          <w:sz w:val="22"/>
          <w:szCs w:val="22"/>
        </w:rPr>
        <w:t xml:space="preserve">y – </w:t>
      </w:r>
      <w:r w:rsidRPr="00A56026">
        <w:rPr>
          <w:rFonts w:cs="Arial"/>
          <w:kern w:val="1"/>
          <w:sz w:val="22"/>
          <w:szCs w:val="22"/>
        </w:rPr>
        <w:t>w przypadku wystąpienia okoliczności, których Strony nie mogły przewidzieć w chwili zawarcia Umowy pomimo zachowania należytej staranności, w tym w szczególności zmiany przepisów prawa, które uniemożliwiają wykonanie niniejszej umowy w terminach i na zasadach pierwotnie w niej przewidzianych. W takim wypadku strony mogą zmienić takie elementy i postanowienia umowy, na które wystąpienie przedmiotowych okoliczności miało wpływ</w:t>
      </w:r>
      <w:r w:rsidRPr="00A56026">
        <w:rPr>
          <w:rFonts w:cs="Arial"/>
          <w:sz w:val="22"/>
          <w:szCs w:val="22"/>
        </w:rPr>
        <w:t xml:space="preserve"> w takim zakresie i w taki sposób, w jakim będzie to niezbędne w celu dostosowania postanowień umowy do zaistniałego stanu prawnego lub faktycznego</w:t>
      </w:r>
      <w:r w:rsidRPr="00A56026">
        <w:rPr>
          <w:rFonts w:cs="Arial"/>
          <w:kern w:val="1"/>
          <w:sz w:val="22"/>
          <w:szCs w:val="22"/>
        </w:rPr>
        <w:t xml:space="preserve">.  W przypadku, gdy okoliczności, o których mowa w zdaniu pierwszym będą miały wpływ na okres obowiązywania niniejszej umowy lub terminy w niej przewidziane to w takim przypadku strony mogą przesunąć termin (okres) wykonania Umowy o okres równy okresowi przerw lub przestoju lub o okres potrzebny do zlikwidowania skutków wystąpienia przedmiotowych okoliczności, tak aby możliwa była realizacja niniejszej umowy. </w:t>
      </w:r>
    </w:p>
    <w:p w:rsidR="002B0191" w:rsidRPr="00A56026" w:rsidRDefault="002B0191" w:rsidP="00331776">
      <w:pPr>
        <w:numPr>
          <w:ilvl w:val="0"/>
          <w:numId w:val="11"/>
        </w:numPr>
        <w:tabs>
          <w:tab w:val="left" w:pos="284"/>
          <w:tab w:val="left" w:pos="928"/>
        </w:tabs>
        <w:suppressAutoHyphens/>
        <w:spacing w:line="276" w:lineRule="auto"/>
        <w:ind w:left="284" w:hanging="284"/>
        <w:jc w:val="both"/>
        <w:rPr>
          <w:rFonts w:cs="Arial"/>
          <w:sz w:val="22"/>
          <w:szCs w:val="22"/>
        </w:rPr>
      </w:pPr>
      <w:r w:rsidRPr="00A56026">
        <w:rPr>
          <w:rFonts w:cs="Arial"/>
          <w:spacing w:val="1"/>
          <w:sz w:val="22"/>
          <w:szCs w:val="22"/>
        </w:rPr>
        <w:t>Zamawiający dopuszcza możliwość zmiany umowy w razie zaistnienia sytuacji określonych w art. 455 ustawy z dnia 11 września 2019 roku Prawo zamówień publicznych (Dz. U. z 2021 r. poz. 1129 ze zm.) na zasadach w tym przepisie przewidzianych.</w:t>
      </w:r>
    </w:p>
    <w:p w:rsidR="002B0191" w:rsidRPr="00A56026" w:rsidRDefault="002B0191" w:rsidP="00331776">
      <w:pPr>
        <w:numPr>
          <w:ilvl w:val="0"/>
          <w:numId w:val="11"/>
        </w:numPr>
        <w:tabs>
          <w:tab w:val="left" w:pos="284"/>
          <w:tab w:val="left" w:pos="928"/>
        </w:tabs>
        <w:suppressAutoHyphens/>
        <w:spacing w:line="276" w:lineRule="auto"/>
        <w:ind w:left="284" w:hanging="284"/>
        <w:jc w:val="both"/>
        <w:rPr>
          <w:rFonts w:cs="Arial"/>
          <w:spacing w:val="1"/>
          <w:sz w:val="22"/>
          <w:szCs w:val="22"/>
        </w:rPr>
      </w:pPr>
      <w:r w:rsidRPr="00A56026">
        <w:rPr>
          <w:rFonts w:cs="Arial"/>
          <w:spacing w:val="1"/>
          <w:sz w:val="22"/>
          <w:szCs w:val="22"/>
        </w:rPr>
        <w:t xml:space="preserve">W przypadku zaistnienia okoliczności, o których mowa w ust 2, lub ust. 3 niniejszego paragrafu konieczne jest złożenie stosownego wniosku przez stronę inicjującą zmianę, zawierającego: opis propozycji zmiany, uzasadnienie zmiany. </w:t>
      </w:r>
    </w:p>
    <w:p w:rsidR="002B0191" w:rsidRPr="00A56026" w:rsidRDefault="002B0191" w:rsidP="00331776">
      <w:pPr>
        <w:numPr>
          <w:ilvl w:val="0"/>
          <w:numId w:val="11"/>
        </w:numPr>
        <w:tabs>
          <w:tab w:val="left" w:pos="284"/>
          <w:tab w:val="left" w:pos="928"/>
        </w:tabs>
        <w:suppressAutoHyphens/>
        <w:spacing w:line="276" w:lineRule="auto"/>
        <w:ind w:left="284" w:hanging="284"/>
        <w:jc w:val="both"/>
        <w:rPr>
          <w:rFonts w:cs="Arial"/>
          <w:sz w:val="22"/>
          <w:szCs w:val="22"/>
        </w:rPr>
      </w:pPr>
      <w:r w:rsidRPr="00A56026">
        <w:rPr>
          <w:rFonts w:cs="Arial"/>
          <w:spacing w:val="1"/>
          <w:sz w:val="22"/>
          <w:szCs w:val="22"/>
        </w:rPr>
        <w:t>Wszelkie</w:t>
      </w:r>
      <w:r w:rsidRPr="00A56026">
        <w:rPr>
          <w:rFonts w:cs="Arial"/>
          <w:sz w:val="22"/>
          <w:szCs w:val="22"/>
        </w:rPr>
        <w:t xml:space="preserve"> zmiany niniejszej umowy, wymagają dla swej ważności formy pisemnej pod rygorem nieważności.</w:t>
      </w:r>
    </w:p>
    <w:p w:rsidR="00E87DAC" w:rsidRPr="00A56026" w:rsidRDefault="00E87DAC" w:rsidP="00A56026">
      <w:pPr>
        <w:autoSpaceDE w:val="0"/>
        <w:autoSpaceDN w:val="0"/>
        <w:adjustRightInd w:val="0"/>
        <w:spacing w:line="276" w:lineRule="auto"/>
        <w:jc w:val="both"/>
        <w:rPr>
          <w:rFonts w:cs="Arial"/>
          <w:sz w:val="22"/>
          <w:szCs w:val="22"/>
        </w:rPr>
      </w:pPr>
    </w:p>
    <w:p w:rsidR="002B0191" w:rsidRPr="00A56026" w:rsidRDefault="002B0191" w:rsidP="00A56026">
      <w:pPr>
        <w:spacing w:line="276" w:lineRule="auto"/>
        <w:jc w:val="center"/>
        <w:rPr>
          <w:rFonts w:cs="Arial"/>
          <w:b/>
          <w:bCs/>
          <w:sz w:val="22"/>
          <w:szCs w:val="22"/>
        </w:rPr>
      </w:pPr>
      <w:r w:rsidRPr="00A56026">
        <w:rPr>
          <w:rFonts w:cs="Arial"/>
          <w:b/>
          <w:bCs/>
          <w:sz w:val="22"/>
          <w:szCs w:val="22"/>
        </w:rPr>
        <w:t>§ 10</w:t>
      </w:r>
    </w:p>
    <w:p w:rsidR="002B0191" w:rsidRPr="00A56026" w:rsidRDefault="002B0191" w:rsidP="00A56026">
      <w:pPr>
        <w:spacing w:line="276" w:lineRule="auto"/>
        <w:jc w:val="center"/>
        <w:rPr>
          <w:rFonts w:cs="Arial"/>
          <w:b/>
          <w:sz w:val="22"/>
          <w:szCs w:val="22"/>
        </w:rPr>
      </w:pPr>
      <w:r w:rsidRPr="00A56026">
        <w:rPr>
          <w:rFonts w:cs="Arial"/>
          <w:b/>
          <w:bCs/>
          <w:sz w:val="22"/>
          <w:szCs w:val="22"/>
        </w:rPr>
        <w:t>Obowiązki informacyjne stron i możliwości zmiany treści umowy w związku z przeciwdziałaniem lub wystąpieniem Covid-19</w:t>
      </w:r>
    </w:p>
    <w:p w:rsidR="002B0191" w:rsidRPr="00A56026" w:rsidRDefault="002B0191" w:rsidP="00A56026">
      <w:pPr>
        <w:spacing w:line="276" w:lineRule="auto"/>
        <w:jc w:val="center"/>
        <w:rPr>
          <w:rFonts w:cs="Arial"/>
          <w:b/>
          <w:sz w:val="22"/>
          <w:szCs w:val="22"/>
        </w:rPr>
      </w:pPr>
    </w:p>
    <w:p w:rsidR="002B0191" w:rsidRPr="00A56026" w:rsidRDefault="002B0191" w:rsidP="00331776">
      <w:pPr>
        <w:numPr>
          <w:ilvl w:val="0"/>
          <w:numId w:val="14"/>
        </w:numPr>
        <w:tabs>
          <w:tab w:val="left" w:pos="340"/>
        </w:tabs>
        <w:suppressAutoHyphens/>
        <w:spacing w:line="276" w:lineRule="auto"/>
        <w:ind w:left="340" w:hanging="340"/>
        <w:jc w:val="both"/>
        <w:rPr>
          <w:rFonts w:cs="Arial"/>
          <w:sz w:val="22"/>
          <w:szCs w:val="22"/>
        </w:rPr>
      </w:pPr>
      <w:r w:rsidRPr="00A56026">
        <w:rPr>
          <w:rFonts w:cs="Arial"/>
          <w:sz w:val="22"/>
          <w:szCs w:val="22"/>
        </w:rPr>
        <w:t xml:space="preserve">Strony umowy niezwłocznie, wzajemnie informują się o wpływie okoliczności związanych z przeciwdziałaniem lub wystąpieniem COVID-19 na należyte wykonanie tej umowy, o ile taki wpływ wystąpił lub może wystąpić. </w:t>
      </w:r>
    </w:p>
    <w:p w:rsidR="002B0191" w:rsidRPr="00A56026" w:rsidRDefault="002B0191" w:rsidP="00331776">
      <w:pPr>
        <w:numPr>
          <w:ilvl w:val="0"/>
          <w:numId w:val="14"/>
        </w:numPr>
        <w:tabs>
          <w:tab w:val="left" w:pos="340"/>
        </w:tabs>
        <w:suppressAutoHyphens/>
        <w:spacing w:line="276" w:lineRule="auto"/>
        <w:ind w:left="340" w:hanging="340"/>
        <w:jc w:val="both"/>
        <w:rPr>
          <w:rFonts w:cs="Arial"/>
          <w:sz w:val="22"/>
          <w:szCs w:val="22"/>
        </w:rPr>
      </w:pPr>
      <w:r w:rsidRPr="00A56026">
        <w:rPr>
          <w:rFonts w:cs="Arial"/>
          <w:sz w:val="22"/>
          <w:szCs w:val="22"/>
        </w:rPr>
        <w:t>Strony umowy potwierdzają wpływ okoliczności, o których mowa w ust. 1 na należyte wykonanie tej umowy, dołączając do informacji, o której mowa w ust. 1 oświadczenia lub dokumenty, które mogą dotyczyć w szczególności:</w:t>
      </w:r>
    </w:p>
    <w:p w:rsidR="002B0191" w:rsidRPr="00A56026" w:rsidRDefault="002B0191" w:rsidP="00331776">
      <w:pPr>
        <w:numPr>
          <w:ilvl w:val="1"/>
          <w:numId w:val="15"/>
        </w:numPr>
        <w:suppressAutoHyphens/>
        <w:spacing w:line="276" w:lineRule="auto"/>
        <w:ind w:left="993" w:hanging="284"/>
        <w:jc w:val="both"/>
        <w:rPr>
          <w:rFonts w:cs="Arial"/>
          <w:sz w:val="22"/>
          <w:szCs w:val="22"/>
        </w:rPr>
      </w:pPr>
      <w:r w:rsidRPr="00A56026">
        <w:rPr>
          <w:rFonts w:cs="Arial"/>
          <w:sz w:val="22"/>
          <w:szCs w:val="22"/>
        </w:rPr>
        <w:t>nieobecności pracowników lub osób świadczących pracę za wynagrodzeniem na innej podstawie niż stosunek pracy, które uczestniczą lub mogłyby uczestniczyć w realizacji zamówienia;</w:t>
      </w:r>
    </w:p>
    <w:p w:rsidR="002B0191" w:rsidRPr="00A56026" w:rsidRDefault="002B0191" w:rsidP="00331776">
      <w:pPr>
        <w:numPr>
          <w:ilvl w:val="1"/>
          <w:numId w:val="15"/>
        </w:numPr>
        <w:suppressAutoHyphens/>
        <w:spacing w:line="276" w:lineRule="auto"/>
        <w:ind w:left="993" w:hanging="284"/>
        <w:jc w:val="both"/>
        <w:rPr>
          <w:rFonts w:cs="Arial"/>
          <w:sz w:val="22"/>
          <w:szCs w:val="22"/>
        </w:rPr>
      </w:pPr>
      <w:r w:rsidRPr="00A56026">
        <w:rPr>
          <w:rFonts w:cs="Arial"/>
          <w:sz w:val="22"/>
          <w:szCs w:val="22"/>
        </w:rPr>
        <w:lastRenderedPageBreak/>
        <w:t>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rsidR="002B0191" w:rsidRPr="00A56026" w:rsidRDefault="002B0191" w:rsidP="00331776">
      <w:pPr>
        <w:numPr>
          <w:ilvl w:val="1"/>
          <w:numId w:val="15"/>
        </w:numPr>
        <w:suppressAutoHyphens/>
        <w:spacing w:line="276" w:lineRule="auto"/>
        <w:ind w:left="993" w:hanging="284"/>
        <w:jc w:val="both"/>
        <w:rPr>
          <w:rFonts w:cs="Arial"/>
          <w:sz w:val="22"/>
          <w:szCs w:val="22"/>
        </w:rPr>
      </w:pPr>
      <w:r w:rsidRPr="00A56026">
        <w:rPr>
          <w:rFonts w:cs="Arial"/>
          <w:sz w:val="22"/>
          <w:szCs w:val="22"/>
        </w:rPr>
        <w:t>poleceń wydanych przez wojewodów lub decyzji wydanych przez Prezesa Rady Ministrów związanych z przeciwdziałaniem COVID-19 na podstawie obowiązujących przepisów prawnych;</w:t>
      </w:r>
    </w:p>
    <w:p w:rsidR="002B0191" w:rsidRPr="00A56026" w:rsidRDefault="002B0191" w:rsidP="00331776">
      <w:pPr>
        <w:numPr>
          <w:ilvl w:val="1"/>
          <w:numId w:val="15"/>
        </w:numPr>
        <w:suppressAutoHyphens/>
        <w:spacing w:line="276" w:lineRule="auto"/>
        <w:ind w:left="993" w:hanging="284"/>
        <w:jc w:val="both"/>
        <w:rPr>
          <w:rFonts w:cs="Arial"/>
          <w:sz w:val="22"/>
          <w:szCs w:val="22"/>
        </w:rPr>
      </w:pPr>
      <w:r w:rsidRPr="00A56026">
        <w:rPr>
          <w:rFonts w:cs="Arial"/>
          <w:sz w:val="22"/>
          <w:szCs w:val="22"/>
        </w:rPr>
        <w:t>wstrzymania dostaw produktów, komponentów produktu lub materiałów, trudności w dostępie do sprzętu lub trudności w realizacji usług transportowych;</w:t>
      </w:r>
    </w:p>
    <w:p w:rsidR="002B0191" w:rsidRPr="00A56026" w:rsidRDefault="002B0191" w:rsidP="00331776">
      <w:pPr>
        <w:numPr>
          <w:ilvl w:val="1"/>
          <w:numId w:val="15"/>
        </w:numPr>
        <w:suppressAutoHyphens/>
        <w:spacing w:line="276" w:lineRule="auto"/>
        <w:ind w:left="993" w:hanging="284"/>
        <w:jc w:val="both"/>
        <w:rPr>
          <w:rFonts w:cs="Arial"/>
          <w:sz w:val="22"/>
          <w:szCs w:val="22"/>
        </w:rPr>
      </w:pPr>
      <w:r w:rsidRPr="00A56026">
        <w:rPr>
          <w:rFonts w:cs="Arial"/>
          <w:sz w:val="22"/>
          <w:szCs w:val="22"/>
        </w:rPr>
        <w:t>okoliczności, o których mowa w pkt 1–4, w zakresie w jakim dotyczą one podwykonawcy lub dalszego podwykonawcy.</w:t>
      </w:r>
    </w:p>
    <w:p w:rsidR="002B0191" w:rsidRPr="00A56026" w:rsidRDefault="002B0191" w:rsidP="00331776">
      <w:pPr>
        <w:numPr>
          <w:ilvl w:val="0"/>
          <w:numId w:val="14"/>
        </w:numPr>
        <w:tabs>
          <w:tab w:val="left" w:pos="340"/>
        </w:tabs>
        <w:suppressAutoHyphens/>
        <w:spacing w:line="276" w:lineRule="auto"/>
        <w:ind w:left="340" w:hanging="340"/>
        <w:jc w:val="both"/>
        <w:rPr>
          <w:rFonts w:cs="Arial"/>
          <w:sz w:val="22"/>
          <w:szCs w:val="22"/>
        </w:rPr>
      </w:pPr>
      <w:r w:rsidRPr="00A56026">
        <w:rPr>
          <w:rFonts w:cs="Arial"/>
          <w:sz w:val="22"/>
          <w:szCs w:val="22"/>
        </w:rPr>
        <w:t xml:space="preserve">Każda ze stron umowy, może żądać przedstawienia dodatkowych oświadczeń lub dokumentów potwierdzających wpływ okoliczności związanych z przeciwdziałaniem lub wystąpieniem COVID-19 na należyte wykonanie tej umowy, w szczególności dokumentów, z których wynika związek przyczynowo skutkowy pomiędzy zaistniałymi okolicznościami związanymi z wystąpieniem </w:t>
      </w:r>
      <w:proofErr w:type="spellStart"/>
      <w:r w:rsidRPr="00A56026">
        <w:rPr>
          <w:rFonts w:cs="Arial"/>
          <w:sz w:val="22"/>
          <w:szCs w:val="22"/>
        </w:rPr>
        <w:t>COVID</w:t>
      </w:r>
      <w:proofErr w:type="spellEnd"/>
      <w:r w:rsidRPr="00A56026">
        <w:rPr>
          <w:rFonts w:cs="Arial"/>
          <w:sz w:val="22"/>
          <w:szCs w:val="22"/>
        </w:rPr>
        <w:t xml:space="preserve"> – 19 a realizacją niniejszej umowy. </w:t>
      </w:r>
    </w:p>
    <w:p w:rsidR="002B0191" w:rsidRPr="00A56026" w:rsidRDefault="002B0191" w:rsidP="00331776">
      <w:pPr>
        <w:numPr>
          <w:ilvl w:val="0"/>
          <w:numId w:val="14"/>
        </w:numPr>
        <w:tabs>
          <w:tab w:val="left" w:pos="340"/>
        </w:tabs>
        <w:suppressAutoHyphens/>
        <w:spacing w:line="276" w:lineRule="auto"/>
        <w:ind w:left="340" w:hanging="340"/>
        <w:jc w:val="both"/>
        <w:rPr>
          <w:rFonts w:cs="Arial"/>
          <w:sz w:val="22"/>
          <w:szCs w:val="22"/>
        </w:rPr>
      </w:pPr>
      <w:r w:rsidRPr="00A56026">
        <w:rPr>
          <w:rFonts w:cs="Arial"/>
          <w:sz w:val="22"/>
          <w:szCs w:val="22"/>
        </w:rPr>
        <w:t>Strona umowy, na podstawie otrzymanych oświadczeń lub dokumentów, o których mowa powyżej, w terminie 14 dni od dnia ich otrzymania, przekazuje drugiej stronie swoje stanowisko, wraz z uzasadnieniem, odnośnie do wpływu okoliczności, o których mowa w ust. 1, na należyte jej wykonanie. Jeżeli strona umowy otrzymała kolejne oświadczenia lub dokumenty, termin liczony jest od dnia ich otrzymania.</w:t>
      </w:r>
    </w:p>
    <w:p w:rsidR="002B0191" w:rsidRPr="00A56026" w:rsidRDefault="002B0191" w:rsidP="00331776">
      <w:pPr>
        <w:numPr>
          <w:ilvl w:val="0"/>
          <w:numId w:val="14"/>
        </w:numPr>
        <w:tabs>
          <w:tab w:val="left" w:pos="340"/>
        </w:tabs>
        <w:suppressAutoHyphens/>
        <w:spacing w:line="276" w:lineRule="auto"/>
        <w:ind w:left="340" w:hanging="340"/>
        <w:jc w:val="both"/>
        <w:rPr>
          <w:rFonts w:cs="Arial"/>
          <w:sz w:val="22"/>
          <w:szCs w:val="22"/>
        </w:rPr>
      </w:pPr>
      <w:r w:rsidRPr="00A56026">
        <w:rPr>
          <w:rFonts w:cs="Arial"/>
          <w:sz w:val="22"/>
          <w:szCs w:val="22"/>
        </w:rPr>
        <w:t xml:space="preserve">Zamawiający, po stwierdzeniu, że okoliczności związane z wystąpieniem COVID-19, o których mowa w ust. 1, mogą wpłynąć lub wpływają na należyte wykonanie umowy, o której mowa w ust. 1, może w uzgodnieniu z wykonawcą dokonać zmian w umowie bądź poprzez skorzystanie z rozwiązań opisanych w § 9, bądź wybierając spośród rozwiązań opisanych poniżej:  </w:t>
      </w:r>
    </w:p>
    <w:p w:rsidR="002B0191" w:rsidRPr="00A56026" w:rsidRDefault="002B0191" w:rsidP="00A56026">
      <w:pPr>
        <w:tabs>
          <w:tab w:val="left" w:pos="340"/>
        </w:tabs>
        <w:spacing w:line="276" w:lineRule="auto"/>
        <w:ind w:left="720"/>
        <w:jc w:val="both"/>
        <w:rPr>
          <w:rFonts w:cs="Arial"/>
          <w:sz w:val="22"/>
          <w:szCs w:val="22"/>
        </w:rPr>
      </w:pPr>
      <w:r w:rsidRPr="00A56026">
        <w:rPr>
          <w:rFonts w:cs="Arial"/>
          <w:sz w:val="22"/>
          <w:szCs w:val="22"/>
        </w:rPr>
        <w:t xml:space="preserve">1) zmianę terminów dostawy o okres trwania przeszkody uniemożliwiającej realizacje umowy w terminach pierwotnie w niej przewidzianych jednak nie dłużej niż o czas trwania przeszkody, </w:t>
      </w:r>
    </w:p>
    <w:p w:rsidR="002B0191" w:rsidRPr="00A56026" w:rsidRDefault="002B0191" w:rsidP="00A56026">
      <w:pPr>
        <w:tabs>
          <w:tab w:val="left" w:pos="340"/>
        </w:tabs>
        <w:spacing w:line="276" w:lineRule="auto"/>
        <w:ind w:left="720"/>
        <w:jc w:val="both"/>
        <w:rPr>
          <w:rFonts w:cs="Arial"/>
          <w:sz w:val="22"/>
          <w:szCs w:val="22"/>
        </w:rPr>
      </w:pPr>
      <w:r w:rsidRPr="00A56026">
        <w:rPr>
          <w:rFonts w:cs="Arial"/>
          <w:sz w:val="22"/>
          <w:szCs w:val="22"/>
        </w:rPr>
        <w:t xml:space="preserve">2) czasowe zawieszenie wykonywania umowy lub jej części na okres trwania przeszkody uniemożliwiającej realizację umowy zgodnie z jej postanowieniami jednak nie dłużej niż o czas trwania przeszkody, </w:t>
      </w:r>
    </w:p>
    <w:p w:rsidR="002B0191" w:rsidRPr="00A56026" w:rsidRDefault="002B0191" w:rsidP="00A56026">
      <w:pPr>
        <w:tabs>
          <w:tab w:val="left" w:pos="340"/>
        </w:tabs>
        <w:spacing w:line="276" w:lineRule="auto"/>
        <w:ind w:left="720"/>
        <w:jc w:val="both"/>
        <w:rPr>
          <w:rFonts w:cs="Arial"/>
          <w:sz w:val="22"/>
          <w:szCs w:val="22"/>
        </w:rPr>
      </w:pPr>
      <w:r w:rsidRPr="00A56026">
        <w:rPr>
          <w:rFonts w:cs="Arial"/>
          <w:sz w:val="22"/>
          <w:szCs w:val="22"/>
        </w:rPr>
        <w:t xml:space="preserve">3) zmianę sposobu wykonywania dostaw poprzez zmniejszenie ilości, zmianę miejsca dostawy, jeżeli ze względu na okoliczności związane z wystąpieniem </w:t>
      </w:r>
      <w:proofErr w:type="spellStart"/>
      <w:r w:rsidRPr="00A56026">
        <w:rPr>
          <w:rFonts w:cs="Arial"/>
          <w:sz w:val="22"/>
          <w:szCs w:val="22"/>
        </w:rPr>
        <w:t>COVID</w:t>
      </w:r>
      <w:proofErr w:type="spellEnd"/>
      <w:r w:rsidRPr="00A56026">
        <w:rPr>
          <w:rFonts w:cs="Arial"/>
          <w:sz w:val="22"/>
          <w:szCs w:val="22"/>
        </w:rPr>
        <w:t xml:space="preserve"> - 19 uniemożliwiają realizację umowy zgodnie z jej postanowieniami</w:t>
      </w:r>
    </w:p>
    <w:p w:rsidR="002B0191" w:rsidRPr="00A56026" w:rsidRDefault="002B0191" w:rsidP="00A56026">
      <w:pPr>
        <w:tabs>
          <w:tab w:val="left" w:pos="340"/>
        </w:tabs>
        <w:spacing w:line="276" w:lineRule="auto"/>
        <w:ind w:left="720"/>
        <w:jc w:val="both"/>
        <w:rPr>
          <w:rFonts w:cs="Arial"/>
          <w:bCs/>
          <w:spacing w:val="-1"/>
          <w:sz w:val="22"/>
          <w:szCs w:val="22"/>
        </w:rPr>
      </w:pPr>
      <w:r w:rsidRPr="00A56026">
        <w:rPr>
          <w:rFonts w:cs="Arial"/>
          <w:sz w:val="22"/>
          <w:szCs w:val="22"/>
        </w:rPr>
        <w:t>4) zmianę zakresu świadczenia wykonawcy i odpowiadającą jej zmianę wynagrodzenia wykonawcy – o ile wzrost wynagrodzenia spowodowany każdą kolejną zmianą nie przekroczy 30% wartości pierwotnej umowy, a Wykonawca udokumentuje przyczyny wzrostu, przedkładając Zamawiającemu opis skalkulowania oferty złożonej w postępowaniu, opisze jakie konkretnie uwarunkowania związane z COVID-19 powodują, że założona kalkulacja jest nieaktualna i przedstawi stosowne dokumenty w tym także takie które stanowią tajemnicę przedsiębiorstwa</w:t>
      </w:r>
      <w:r w:rsidRPr="00A56026">
        <w:rPr>
          <w:rStyle w:val="Odwoanieprzypisudolnego"/>
          <w:rFonts w:cs="Arial"/>
          <w:sz w:val="22"/>
          <w:szCs w:val="22"/>
        </w:rPr>
        <w:footnoteReference w:id="1"/>
      </w:r>
      <w:r w:rsidRPr="00A56026">
        <w:rPr>
          <w:rFonts w:cs="Arial"/>
          <w:sz w:val="22"/>
          <w:szCs w:val="22"/>
        </w:rPr>
        <w:t xml:space="preserve"> </w:t>
      </w:r>
    </w:p>
    <w:p w:rsidR="002B0191" w:rsidRPr="00A56026" w:rsidRDefault="002B0191" w:rsidP="00331776">
      <w:pPr>
        <w:numPr>
          <w:ilvl w:val="0"/>
          <w:numId w:val="14"/>
        </w:numPr>
        <w:shd w:val="clear" w:color="auto" w:fill="FFFFFF"/>
        <w:tabs>
          <w:tab w:val="left" w:pos="340"/>
        </w:tabs>
        <w:suppressAutoHyphens/>
        <w:spacing w:line="276" w:lineRule="auto"/>
        <w:ind w:left="340" w:hanging="340"/>
        <w:jc w:val="both"/>
        <w:rPr>
          <w:rFonts w:cs="Arial"/>
          <w:b/>
          <w:bCs/>
          <w:sz w:val="22"/>
          <w:szCs w:val="22"/>
        </w:rPr>
      </w:pPr>
      <w:r w:rsidRPr="00A56026">
        <w:rPr>
          <w:rFonts w:cs="Arial"/>
          <w:bCs/>
          <w:spacing w:val="-1"/>
          <w:sz w:val="22"/>
          <w:szCs w:val="22"/>
        </w:rPr>
        <w:t>Jeżeli w okresie od dnia zawarcia niniejszej umowy do dnia zakończenia realizacji niniejszej umowy zostaną wprowadzone nowe przepisy prawa (w aktach prawa powszechnie obowiązującego) które umożliwiają zmianę postanowień niniejszej umowy, strony mogą w drodze porozumienia dokonać jej zmiany, poprzez wprowadzenie do niej wszystkich bądź tylko wybranych rozwiązań opisanych w tychże przepisach.</w:t>
      </w:r>
    </w:p>
    <w:p w:rsidR="002B0191" w:rsidRPr="00A56026" w:rsidRDefault="002B0191" w:rsidP="00A56026">
      <w:pPr>
        <w:spacing w:line="276" w:lineRule="auto"/>
        <w:jc w:val="center"/>
        <w:rPr>
          <w:rFonts w:cs="Arial"/>
          <w:b/>
          <w:bCs/>
          <w:sz w:val="22"/>
          <w:szCs w:val="22"/>
        </w:rPr>
      </w:pPr>
    </w:p>
    <w:p w:rsidR="002B0191" w:rsidRPr="00A56026" w:rsidRDefault="002B0191" w:rsidP="00A56026">
      <w:pPr>
        <w:spacing w:line="276" w:lineRule="auto"/>
        <w:jc w:val="center"/>
        <w:rPr>
          <w:rFonts w:cs="Arial"/>
          <w:b/>
          <w:bCs/>
          <w:sz w:val="22"/>
          <w:szCs w:val="22"/>
        </w:rPr>
      </w:pPr>
      <w:r w:rsidRPr="00A56026">
        <w:rPr>
          <w:rFonts w:cs="Arial"/>
          <w:b/>
          <w:bCs/>
          <w:sz w:val="22"/>
          <w:szCs w:val="22"/>
        </w:rPr>
        <w:lastRenderedPageBreak/>
        <w:t>§ 11</w:t>
      </w:r>
    </w:p>
    <w:p w:rsidR="002B0191" w:rsidRPr="00A56026" w:rsidRDefault="002B0191" w:rsidP="00A56026">
      <w:pPr>
        <w:spacing w:line="276" w:lineRule="auto"/>
        <w:jc w:val="center"/>
        <w:rPr>
          <w:rFonts w:cs="Arial"/>
          <w:b/>
          <w:bCs/>
          <w:sz w:val="22"/>
          <w:szCs w:val="22"/>
        </w:rPr>
      </w:pPr>
      <w:r w:rsidRPr="00A56026">
        <w:rPr>
          <w:rFonts w:cs="Arial"/>
          <w:b/>
          <w:bCs/>
          <w:sz w:val="22"/>
          <w:szCs w:val="22"/>
        </w:rPr>
        <w:t>Postanowienia końcowe</w:t>
      </w:r>
    </w:p>
    <w:p w:rsidR="002B0191" w:rsidRPr="00A56026" w:rsidRDefault="002B0191" w:rsidP="00A56026">
      <w:pPr>
        <w:spacing w:line="276" w:lineRule="auto"/>
        <w:jc w:val="center"/>
        <w:rPr>
          <w:rFonts w:cs="Arial"/>
          <w:b/>
          <w:bCs/>
          <w:sz w:val="22"/>
          <w:szCs w:val="22"/>
        </w:rPr>
      </w:pPr>
    </w:p>
    <w:p w:rsidR="002B0191" w:rsidRPr="00A56026" w:rsidRDefault="002B0191" w:rsidP="00331776">
      <w:pPr>
        <w:widowControl w:val="0"/>
        <w:numPr>
          <w:ilvl w:val="0"/>
          <w:numId w:val="16"/>
        </w:numPr>
        <w:shd w:val="clear" w:color="auto" w:fill="FFFFFF"/>
        <w:tabs>
          <w:tab w:val="left" w:pos="284"/>
        </w:tabs>
        <w:suppressAutoHyphens/>
        <w:spacing w:line="276" w:lineRule="auto"/>
        <w:ind w:left="284" w:hanging="284"/>
        <w:jc w:val="both"/>
        <w:rPr>
          <w:rFonts w:cs="Arial"/>
          <w:sz w:val="22"/>
          <w:szCs w:val="22"/>
        </w:rPr>
      </w:pPr>
      <w:r w:rsidRPr="00A56026">
        <w:rPr>
          <w:rFonts w:cs="Arial"/>
          <w:sz w:val="22"/>
          <w:szCs w:val="22"/>
        </w:rPr>
        <w:t>Niniejsza umowa podlega przepisom prawa polskiego.</w:t>
      </w:r>
    </w:p>
    <w:p w:rsidR="002B0191" w:rsidRPr="00A56026" w:rsidRDefault="002B0191" w:rsidP="00331776">
      <w:pPr>
        <w:numPr>
          <w:ilvl w:val="0"/>
          <w:numId w:val="16"/>
        </w:numPr>
        <w:tabs>
          <w:tab w:val="left" w:pos="284"/>
        </w:tabs>
        <w:suppressAutoHyphens/>
        <w:spacing w:line="276" w:lineRule="auto"/>
        <w:ind w:left="284" w:hanging="284"/>
        <w:jc w:val="both"/>
        <w:rPr>
          <w:rFonts w:cs="Arial"/>
          <w:bCs/>
          <w:sz w:val="22"/>
          <w:szCs w:val="22"/>
        </w:rPr>
      </w:pPr>
      <w:r w:rsidRPr="00A56026">
        <w:rPr>
          <w:rFonts w:cs="Arial"/>
          <w:sz w:val="22"/>
          <w:szCs w:val="22"/>
        </w:rPr>
        <w:t>W sprawach nie uregulowanych niniejszą umową mają zastosowanie Specyfikacja Warunków Zamówienia, przepisy ustawy Prawo zamówień publicznych, Kodeksu cywilnego oraz innych właściwych mających zastosowanie do niniejszej umowy.</w:t>
      </w:r>
    </w:p>
    <w:p w:rsidR="002B0191" w:rsidRPr="00A56026" w:rsidRDefault="002B0191" w:rsidP="00331776">
      <w:pPr>
        <w:numPr>
          <w:ilvl w:val="0"/>
          <w:numId w:val="16"/>
        </w:numPr>
        <w:tabs>
          <w:tab w:val="left" w:pos="284"/>
        </w:tabs>
        <w:suppressAutoHyphens/>
        <w:spacing w:line="276" w:lineRule="auto"/>
        <w:ind w:left="284" w:hanging="284"/>
        <w:jc w:val="both"/>
        <w:rPr>
          <w:rFonts w:cs="Arial"/>
          <w:sz w:val="22"/>
          <w:szCs w:val="22"/>
        </w:rPr>
      </w:pPr>
      <w:r w:rsidRPr="00A56026">
        <w:rPr>
          <w:rFonts w:cs="Arial"/>
          <w:bCs/>
          <w:sz w:val="22"/>
          <w:szCs w:val="22"/>
        </w:rPr>
        <w:t xml:space="preserve">Wszelkie spory wynikłe z niniejszej umowy </w:t>
      </w:r>
      <w:r w:rsidRPr="00A56026">
        <w:rPr>
          <w:rFonts w:cs="Arial"/>
          <w:sz w:val="22"/>
          <w:szCs w:val="22"/>
        </w:rPr>
        <w:t xml:space="preserve">będą rozpatrywane polubownie, </w:t>
      </w:r>
      <w:r w:rsidRPr="00A56026">
        <w:rPr>
          <w:rFonts w:cs="Arial"/>
          <w:sz w:val="22"/>
          <w:szCs w:val="22"/>
        </w:rPr>
        <w:br/>
        <w:t>a w razie ich nieskuteczności, sprawa zostanie skierowana do rozpatrzenia przez sąd właściwy dla siedziby Zamawiającego</w:t>
      </w:r>
    </w:p>
    <w:p w:rsidR="002B0191" w:rsidRPr="00A56026" w:rsidRDefault="002B0191" w:rsidP="00331776">
      <w:pPr>
        <w:numPr>
          <w:ilvl w:val="0"/>
          <w:numId w:val="16"/>
        </w:numPr>
        <w:tabs>
          <w:tab w:val="left" w:pos="284"/>
        </w:tabs>
        <w:suppressAutoHyphens/>
        <w:spacing w:line="276" w:lineRule="auto"/>
        <w:ind w:left="284" w:hanging="284"/>
        <w:jc w:val="both"/>
        <w:rPr>
          <w:rFonts w:cs="Arial"/>
          <w:sz w:val="22"/>
          <w:szCs w:val="22"/>
        </w:rPr>
      </w:pPr>
      <w:r w:rsidRPr="00A56026">
        <w:rPr>
          <w:rFonts w:cs="Arial"/>
          <w:sz w:val="22"/>
          <w:szCs w:val="22"/>
        </w:rPr>
        <w:t>Wszelkie zmiany niniejszej umowy wymagają formy pisemnej pod rygorem nieważności</w:t>
      </w:r>
    </w:p>
    <w:p w:rsidR="002B0191" w:rsidRPr="00A56026" w:rsidRDefault="002B0191" w:rsidP="00331776">
      <w:pPr>
        <w:numPr>
          <w:ilvl w:val="0"/>
          <w:numId w:val="16"/>
        </w:numPr>
        <w:tabs>
          <w:tab w:val="left" w:pos="284"/>
        </w:tabs>
        <w:suppressAutoHyphens/>
        <w:spacing w:line="276" w:lineRule="auto"/>
        <w:ind w:left="284" w:hanging="284"/>
        <w:jc w:val="both"/>
        <w:rPr>
          <w:rFonts w:cs="Arial"/>
          <w:sz w:val="22"/>
          <w:szCs w:val="22"/>
        </w:rPr>
      </w:pPr>
      <w:r w:rsidRPr="00A56026">
        <w:rPr>
          <w:rFonts w:cs="Arial"/>
          <w:sz w:val="22"/>
          <w:szCs w:val="22"/>
        </w:rPr>
        <w:t>Umowę sporządzono w dwóch jednobrzmiących egzemplarzach, po jednym egzemplarzu dla każdej ze Stron.</w:t>
      </w:r>
    </w:p>
    <w:p w:rsidR="003E67E8" w:rsidRPr="00170878" w:rsidRDefault="003E67E8" w:rsidP="00FF174D">
      <w:pPr>
        <w:pStyle w:val="Tekstpodstawowy2"/>
        <w:spacing w:line="240" w:lineRule="auto"/>
        <w:jc w:val="left"/>
        <w:rPr>
          <w:rFonts w:cs="Arial"/>
          <w:szCs w:val="22"/>
          <w:lang w:val="pl-PL"/>
        </w:rPr>
      </w:pPr>
    </w:p>
    <w:p w:rsidR="00AE329D" w:rsidRDefault="00AE329D" w:rsidP="007D5A13">
      <w:pPr>
        <w:tabs>
          <w:tab w:val="left" w:pos="6521"/>
        </w:tabs>
        <w:jc w:val="both"/>
        <w:rPr>
          <w:rFonts w:cs="Arial"/>
          <w:sz w:val="22"/>
          <w:szCs w:val="22"/>
        </w:rPr>
      </w:pPr>
    </w:p>
    <w:p w:rsidR="00AE329D" w:rsidRDefault="00AE329D" w:rsidP="007D5A13">
      <w:pPr>
        <w:tabs>
          <w:tab w:val="left" w:pos="6521"/>
        </w:tabs>
        <w:jc w:val="both"/>
        <w:rPr>
          <w:rFonts w:cs="Arial"/>
          <w:sz w:val="22"/>
          <w:szCs w:val="22"/>
        </w:rPr>
      </w:pPr>
    </w:p>
    <w:p w:rsidR="00DC71B5" w:rsidRPr="00170878" w:rsidRDefault="00DC71B5" w:rsidP="007D5A13">
      <w:pPr>
        <w:tabs>
          <w:tab w:val="left" w:pos="6521"/>
        </w:tabs>
        <w:jc w:val="both"/>
        <w:rPr>
          <w:rFonts w:cs="Arial"/>
          <w:sz w:val="22"/>
          <w:szCs w:val="22"/>
        </w:rPr>
      </w:pPr>
      <w:r w:rsidRPr="00170878">
        <w:rPr>
          <w:rFonts w:cs="Arial"/>
          <w:sz w:val="22"/>
          <w:szCs w:val="22"/>
        </w:rPr>
        <w:t>ZAMAWIAJĄCY</w:t>
      </w:r>
      <w:r w:rsidR="007D5A13" w:rsidRPr="00170878">
        <w:rPr>
          <w:rFonts w:cs="Arial"/>
          <w:sz w:val="22"/>
          <w:szCs w:val="22"/>
        </w:rPr>
        <w:tab/>
      </w:r>
      <w:r w:rsidRPr="00170878">
        <w:rPr>
          <w:rFonts w:cs="Arial"/>
          <w:sz w:val="22"/>
          <w:szCs w:val="22"/>
        </w:rPr>
        <w:t>WYKONAWCA</w:t>
      </w:r>
    </w:p>
    <w:p w:rsidR="00FF174D" w:rsidRPr="00170878" w:rsidRDefault="00FF174D" w:rsidP="00FF174D">
      <w:pPr>
        <w:pStyle w:val="Tekstpodstawowy2"/>
        <w:spacing w:line="240" w:lineRule="auto"/>
        <w:jc w:val="left"/>
        <w:rPr>
          <w:rFonts w:cs="Arial"/>
          <w:szCs w:val="22"/>
          <w:lang w:val="pl-PL"/>
        </w:rPr>
      </w:pPr>
    </w:p>
    <w:sectPr w:rsidR="00FF174D" w:rsidRPr="00170878" w:rsidSect="00AE329D">
      <w:footerReference w:type="default" r:id="rId8"/>
      <w:footerReference w:type="first" r:id="rId9"/>
      <w:pgSz w:w="11906" w:h="16838"/>
      <w:pgMar w:top="851" w:right="1418" w:bottom="1134" w:left="1418" w:header="426" w:footer="6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BF1" w:rsidRDefault="00E16BF1">
      <w:r>
        <w:separator/>
      </w:r>
    </w:p>
  </w:endnote>
  <w:endnote w:type="continuationSeparator" w:id="0">
    <w:p w:rsidR="00E16BF1" w:rsidRDefault="00E1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29D" w:rsidRDefault="00AE329D" w:rsidP="005E3B22">
    <w:pPr>
      <w:pStyle w:val="Stopka"/>
      <w:pBdr>
        <w:top w:val="single" w:sz="4" w:space="1" w:color="auto"/>
      </w:pBdr>
      <w:tabs>
        <w:tab w:val="clear" w:pos="4536"/>
        <w:tab w:val="center" w:pos="8100"/>
      </w:tabs>
      <w:jc w:val="right"/>
      <w:rPr>
        <w:rFonts w:cs="Arial"/>
        <w:sz w:val="16"/>
        <w:szCs w:val="16"/>
      </w:rPr>
    </w:pPr>
  </w:p>
  <w:p w:rsidR="005E3B22" w:rsidRDefault="005E3B22" w:rsidP="005E3B22">
    <w:pPr>
      <w:pStyle w:val="Stopka"/>
      <w:pBdr>
        <w:top w:val="single" w:sz="4" w:space="1" w:color="auto"/>
      </w:pBdr>
      <w:tabs>
        <w:tab w:val="clear" w:pos="4536"/>
        <w:tab w:val="center" w:pos="8100"/>
      </w:tabs>
      <w:jc w:val="right"/>
      <w:rPr>
        <w:rStyle w:val="Numerstrony"/>
        <w:sz w:val="16"/>
        <w:szCs w:val="16"/>
      </w:rPr>
    </w:pPr>
    <w:r w:rsidRPr="00F673DE">
      <w:rPr>
        <w:rFonts w:cs="Arial"/>
        <w:sz w:val="16"/>
        <w:szCs w:val="16"/>
      </w:rPr>
      <w:t xml:space="preserve">Strona: </w:t>
    </w:r>
    <w:r w:rsidRPr="00F673DE">
      <w:rPr>
        <w:rStyle w:val="Numerstrony"/>
        <w:sz w:val="16"/>
        <w:szCs w:val="16"/>
      </w:rPr>
      <w:fldChar w:fldCharType="begin"/>
    </w:r>
    <w:r w:rsidRPr="00F673DE">
      <w:rPr>
        <w:rStyle w:val="Numerstrony"/>
        <w:sz w:val="16"/>
        <w:szCs w:val="16"/>
      </w:rPr>
      <w:instrText xml:space="preserve"> PAGE </w:instrText>
    </w:r>
    <w:r w:rsidRPr="00F673DE">
      <w:rPr>
        <w:rStyle w:val="Numerstrony"/>
        <w:sz w:val="16"/>
        <w:szCs w:val="16"/>
      </w:rPr>
      <w:fldChar w:fldCharType="separate"/>
    </w:r>
    <w:r w:rsidR="00D93E8D">
      <w:rPr>
        <w:rStyle w:val="Numerstrony"/>
        <w:noProof/>
        <w:sz w:val="16"/>
        <w:szCs w:val="16"/>
      </w:rPr>
      <w:t>2</w:t>
    </w:r>
    <w:r w:rsidRPr="00F673DE">
      <w:rPr>
        <w:rStyle w:val="Numerstrony"/>
        <w:sz w:val="16"/>
        <w:szCs w:val="16"/>
      </w:rPr>
      <w:fldChar w:fldCharType="end"/>
    </w:r>
    <w:r w:rsidRPr="00F673DE">
      <w:rPr>
        <w:rStyle w:val="Numerstrony"/>
        <w:sz w:val="16"/>
        <w:szCs w:val="16"/>
      </w:rPr>
      <w:t>/</w:t>
    </w:r>
    <w:r w:rsidRPr="00F673DE">
      <w:rPr>
        <w:rStyle w:val="Numerstrony"/>
        <w:sz w:val="16"/>
        <w:szCs w:val="16"/>
      </w:rPr>
      <w:fldChar w:fldCharType="begin"/>
    </w:r>
    <w:r w:rsidRPr="00F673DE">
      <w:rPr>
        <w:rStyle w:val="Numerstrony"/>
        <w:sz w:val="16"/>
        <w:szCs w:val="16"/>
      </w:rPr>
      <w:instrText xml:space="preserve"> NUMPAGES </w:instrText>
    </w:r>
    <w:r w:rsidRPr="00F673DE">
      <w:rPr>
        <w:rStyle w:val="Numerstrony"/>
        <w:sz w:val="16"/>
        <w:szCs w:val="16"/>
      </w:rPr>
      <w:fldChar w:fldCharType="separate"/>
    </w:r>
    <w:r w:rsidR="00D93E8D">
      <w:rPr>
        <w:rStyle w:val="Numerstrony"/>
        <w:noProof/>
        <w:sz w:val="16"/>
        <w:szCs w:val="16"/>
      </w:rPr>
      <w:t>6</w:t>
    </w:r>
    <w:r w:rsidRPr="00F673DE">
      <w:rPr>
        <w:rStyle w:val="Numerstrony"/>
        <w:sz w:val="16"/>
        <w:szCs w:val="16"/>
      </w:rPr>
      <w:fldChar w:fldCharType="end"/>
    </w:r>
  </w:p>
  <w:p w:rsidR="006D06C8" w:rsidRPr="00F673DE" w:rsidRDefault="006D06C8" w:rsidP="006D06C8">
    <w:pPr>
      <w:pStyle w:val="Stopka"/>
      <w:pBdr>
        <w:top w:val="single" w:sz="4" w:space="1" w:color="auto"/>
      </w:pBdr>
      <w:tabs>
        <w:tab w:val="clear" w:pos="4536"/>
        <w:tab w:val="center" w:pos="8100"/>
      </w:tabs>
      <w:rP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29D" w:rsidRPr="00AE329D" w:rsidRDefault="00AE329D" w:rsidP="00AE329D">
    <w:pPr>
      <w:pStyle w:val="Stopka"/>
      <w:ind w:left="7938"/>
      <w:rPr>
        <w:sz w:val="16"/>
        <w:szCs w:val="16"/>
      </w:rPr>
    </w:pPr>
    <w:r w:rsidRPr="00AE329D">
      <w:rPr>
        <w:rFonts w:cs="Arial"/>
        <w:i/>
        <w:sz w:val="20"/>
        <w:szCs w:val="20"/>
      </w:rPr>
      <w:t xml:space="preserve">                                                                                                                                                                                    </w:t>
    </w:r>
    <w:r>
      <w:rPr>
        <w:rFonts w:cs="Arial"/>
        <w:i/>
        <w:sz w:val="20"/>
        <w:szCs w:val="20"/>
      </w:rPr>
      <w:t xml:space="preserve">                                                   </w:t>
    </w:r>
    <w:r w:rsidRPr="00AE329D">
      <w:rPr>
        <w:sz w:val="16"/>
        <w:szCs w:val="16"/>
      </w:rPr>
      <w:t xml:space="preserve">Strona: </w:t>
    </w:r>
    <w:r w:rsidRPr="00AE329D">
      <w:rPr>
        <w:sz w:val="16"/>
        <w:szCs w:val="16"/>
      </w:rPr>
      <w:fldChar w:fldCharType="begin"/>
    </w:r>
    <w:r w:rsidRPr="00AE329D">
      <w:rPr>
        <w:sz w:val="16"/>
        <w:szCs w:val="16"/>
      </w:rPr>
      <w:instrText xml:space="preserve"> PAGE </w:instrText>
    </w:r>
    <w:r w:rsidRPr="00AE329D">
      <w:rPr>
        <w:sz w:val="16"/>
        <w:szCs w:val="16"/>
      </w:rPr>
      <w:fldChar w:fldCharType="separate"/>
    </w:r>
    <w:r w:rsidR="00D93E8D">
      <w:rPr>
        <w:noProof/>
        <w:sz w:val="16"/>
        <w:szCs w:val="16"/>
      </w:rPr>
      <w:t>1</w:t>
    </w:r>
    <w:r w:rsidRPr="00AE329D">
      <w:rPr>
        <w:sz w:val="16"/>
        <w:szCs w:val="16"/>
      </w:rPr>
      <w:fldChar w:fldCharType="end"/>
    </w:r>
    <w:r w:rsidRPr="00AE329D">
      <w:rPr>
        <w:sz w:val="16"/>
        <w:szCs w:val="16"/>
      </w:rPr>
      <w:t>/</w:t>
    </w:r>
    <w:r w:rsidRPr="00AE329D">
      <w:rPr>
        <w:sz w:val="16"/>
        <w:szCs w:val="16"/>
      </w:rPr>
      <w:fldChar w:fldCharType="begin"/>
    </w:r>
    <w:r w:rsidRPr="00AE329D">
      <w:rPr>
        <w:sz w:val="16"/>
        <w:szCs w:val="16"/>
      </w:rPr>
      <w:instrText xml:space="preserve"> NUMPAGES </w:instrText>
    </w:r>
    <w:r w:rsidRPr="00AE329D">
      <w:rPr>
        <w:sz w:val="16"/>
        <w:szCs w:val="16"/>
      </w:rPr>
      <w:fldChar w:fldCharType="separate"/>
    </w:r>
    <w:r w:rsidR="00D93E8D">
      <w:rPr>
        <w:noProof/>
        <w:sz w:val="16"/>
        <w:szCs w:val="16"/>
      </w:rPr>
      <w:t>6</w:t>
    </w:r>
    <w:r w:rsidRPr="00AE329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BF1" w:rsidRDefault="00E16BF1">
      <w:r>
        <w:separator/>
      </w:r>
    </w:p>
  </w:footnote>
  <w:footnote w:type="continuationSeparator" w:id="0">
    <w:p w:rsidR="00E16BF1" w:rsidRDefault="00E16BF1">
      <w:r>
        <w:continuationSeparator/>
      </w:r>
    </w:p>
  </w:footnote>
  <w:footnote w:id="1">
    <w:p w:rsidR="002B0191" w:rsidRPr="002B0191" w:rsidRDefault="002B0191" w:rsidP="002B0191">
      <w:pPr>
        <w:rPr>
          <w:sz w:val="20"/>
        </w:rPr>
      </w:pPr>
      <w:r>
        <w:rPr>
          <w:rStyle w:val="Znakiprzypiswdolnych"/>
        </w:rPr>
        <w:footnoteRef/>
      </w:r>
      <w:r w:rsidRPr="002B0191">
        <w:rPr>
          <w:sz w:val="20"/>
        </w:rPr>
        <w:t xml:space="preserve">Jeżeli dany dokument stanowi tajemnicę przedsiębiorstwa, należy go opatrzyć stosowną informacją i opisać w jaki sposób owa tajemnica jest chroniona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BB0CC0C"/>
    <w:name w:val="WWNum1"/>
    <w:lvl w:ilvl="0">
      <w:start w:val="1"/>
      <w:numFmt w:val="decimal"/>
      <w:lvlText w:val="%1."/>
      <w:lvlJc w:val="left"/>
      <w:pPr>
        <w:tabs>
          <w:tab w:val="num" w:pos="720"/>
        </w:tabs>
        <w:ind w:left="720" w:hanging="360"/>
      </w:pPr>
      <w:rPr>
        <w:b w:val="0"/>
        <w:i w:val="0"/>
      </w:rPr>
    </w:lvl>
    <w:lvl w:ilvl="1">
      <w:start w:val="1"/>
      <w:numFmt w:val="bullet"/>
      <w:lvlText w:val=""/>
      <w:lvlJc w:val="left"/>
      <w:pPr>
        <w:tabs>
          <w:tab w:val="num" w:pos="0"/>
        </w:tabs>
        <w:ind w:left="1440" w:hanging="360"/>
      </w:pPr>
      <w:rPr>
        <w:rFonts w:ascii="Symbol" w:hAnsi="Symbol" w:cs="Arial"/>
        <w:b/>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02"/>
    <w:multiLevelType w:val="singleLevel"/>
    <w:tmpl w:val="3F4000D8"/>
    <w:lvl w:ilvl="0">
      <w:start w:val="1"/>
      <w:numFmt w:val="decimal"/>
      <w:lvlText w:val="%1."/>
      <w:lvlJc w:val="left"/>
      <w:pPr>
        <w:tabs>
          <w:tab w:val="num" w:pos="720"/>
        </w:tabs>
        <w:ind w:left="720" w:hanging="360"/>
      </w:pPr>
      <w:rPr>
        <w:sz w:val="24"/>
        <w:szCs w:val="24"/>
      </w:rPr>
    </w:lvl>
  </w:abstractNum>
  <w:abstractNum w:abstractNumId="2" w15:restartNumberingAfterBreak="0">
    <w:nsid w:val="00000003"/>
    <w:multiLevelType w:val="multilevel"/>
    <w:tmpl w:val="00000003"/>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7"/>
    <w:multiLevelType w:val="singleLevel"/>
    <w:tmpl w:val="D012C9AC"/>
    <w:name w:val="WW8Num8"/>
    <w:lvl w:ilvl="0">
      <w:start w:val="1"/>
      <w:numFmt w:val="lowerLetter"/>
      <w:lvlText w:val="%1)"/>
      <w:lvlJc w:val="left"/>
      <w:pPr>
        <w:tabs>
          <w:tab w:val="num" w:pos="700"/>
        </w:tabs>
        <w:ind w:left="700" w:hanging="340"/>
      </w:pPr>
      <w:rPr>
        <w:rFonts w:ascii="Arial" w:eastAsia="Times New Roman" w:hAnsi="Arial" w:cs="Times New Roman"/>
      </w:rPr>
    </w:lvl>
  </w:abstractNum>
  <w:abstractNum w:abstractNumId="4" w15:restartNumberingAfterBreak="0">
    <w:nsid w:val="0000000B"/>
    <w:multiLevelType w:val="multilevel"/>
    <w:tmpl w:val="CA1E6376"/>
    <w:name w:val="WWNum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1080" w:hanging="360"/>
      </w:pPr>
      <w:rPr>
        <w:rFonts w:hint="default"/>
      </w:rPr>
    </w:lvl>
    <w:lvl w:ilvl="2">
      <w:start w:val="1"/>
      <w:numFmt w:val="lowerRoman"/>
      <w:lvlText w:val="%2.%3."/>
      <w:lvlJc w:val="right"/>
      <w:pPr>
        <w:tabs>
          <w:tab w:val="num" w:pos="-360"/>
        </w:tabs>
        <w:ind w:left="1800" w:hanging="180"/>
      </w:pPr>
      <w:rPr>
        <w:rFonts w:hint="default"/>
      </w:rPr>
    </w:lvl>
    <w:lvl w:ilvl="3">
      <w:start w:val="1"/>
      <w:numFmt w:val="decimal"/>
      <w:lvlText w:val="%2.%3.%4."/>
      <w:lvlJc w:val="left"/>
      <w:pPr>
        <w:tabs>
          <w:tab w:val="num" w:pos="-360"/>
        </w:tabs>
        <w:ind w:left="2520" w:hanging="360"/>
      </w:pPr>
      <w:rPr>
        <w:rFonts w:hint="default"/>
      </w:rPr>
    </w:lvl>
    <w:lvl w:ilvl="4">
      <w:start w:val="1"/>
      <w:numFmt w:val="lowerLetter"/>
      <w:lvlText w:val="%2.%3.%4.%5."/>
      <w:lvlJc w:val="left"/>
      <w:pPr>
        <w:tabs>
          <w:tab w:val="num" w:pos="-360"/>
        </w:tabs>
        <w:ind w:left="3240" w:hanging="360"/>
      </w:pPr>
      <w:rPr>
        <w:rFonts w:hint="default"/>
      </w:rPr>
    </w:lvl>
    <w:lvl w:ilvl="5">
      <w:start w:val="1"/>
      <w:numFmt w:val="lowerRoman"/>
      <w:lvlText w:val="%2.%3.%4.%5.%6."/>
      <w:lvlJc w:val="right"/>
      <w:pPr>
        <w:tabs>
          <w:tab w:val="num" w:pos="-360"/>
        </w:tabs>
        <w:ind w:left="3960" w:hanging="180"/>
      </w:pPr>
      <w:rPr>
        <w:rFonts w:hint="default"/>
      </w:rPr>
    </w:lvl>
    <w:lvl w:ilvl="6">
      <w:start w:val="1"/>
      <w:numFmt w:val="decimal"/>
      <w:lvlText w:val="%2.%3.%4.%5.%6.%7."/>
      <w:lvlJc w:val="left"/>
      <w:pPr>
        <w:tabs>
          <w:tab w:val="num" w:pos="-360"/>
        </w:tabs>
        <w:ind w:left="4680" w:hanging="360"/>
      </w:pPr>
      <w:rPr>
        <w:rFonts w:hint="default"/>
      </w:rPr>
    </w:lvl>
    <w:lvl w:ilvl="7">
      <w:start w:val="1"/>
      <w:numFmt w:val="lowerLetter"/>
      <w:lvlText w:val="%2.%3.%4.%5.%6.%7.%8."/>
      <w:lvlJc w:val="left"/>
      <w:pPr>
        <w:tabs>
          <w:tab w:val="num" w:pos="-360"/>
        </w:tabs>
        <w:ind w:left="5400" w:hanging="360"/>
      </w:pPr>
      <w:rPr>
        <w:rFonts w:hint="default"/>
      </w:rPr>
    </w:lvl>
    <w:lvl w:ilvl="8">
      <w:start w:val="1"/>
      <w:numFmt w:val="lowerRoman"/>
      <w:lvlText w:val="%2.%3.%4.%5.%6.%7.%8.%9."/>
      <w:lvlJc w:val="right"/>
      <w:pPr>
        <w:tabs>
          <w:tab w:val="num" w:pos="-360"/>
        </w:tabs>
        <w:ind w:left="6120" w:hanging="180"/>
      </w:pPr>
      <w:rPr>
        <w:rFonts w:hint="default"/>
      </w:rPr>
    </w:lvl>
  </w:abstractNum>
  <w:abstractNum w:abstractNumId="5" w15:restartNumberingAfterBreak="0">
    <w:nsid w:val="0000000C"/>
    <w:multiLevelType w:val="multilevel"/>
    <w:tmpl w:val="000000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3"/>
      <w:numFmt w:val="decimal"/>
      <w:lvlText w:val="%2.%3."/>
      <w:lvlJc w:val="left"/>
      <w:pPr>
        <w:tabs>
          <w:tab w:val="num" w:pos="0"/>
        </w:tabs>
        <w:ind w:left="2340" w:hanging="36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D"/>
    <w:multiLevelType w:val="multilevel"/>
    <w:tmpl w:val="0000000D"/>
    <w:name w:val="WW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 w15:restartNumberingAfterBreak="0">
    <w:nsid w:val="0000000E"/>
    <w:multiLevelType w:val="multilevel"/>
    <w:tmpl w:val="0000000E"/>
    <w:name w:val="WWNum15"/>
    <w:lvl w:ilvl="0">
      <w:start w:val="1"/>
      <w:numFmt w:val="decimal"/>
      <w:lvlText w:val="%1)"/>
      <w:lvlJc w:val="left"/>
      <w:pPr>
        <w:tabs>
          <w:tab w:val="num" w:pos="0"/>
        </w:tabs>
        <w:ind w:left="783" w:hanging="360"/>
      </w:pPr>
      <w:rPr>
        <w:rFonts w:cs="Arial"/>
        <w:color w:val="000000"/>
        <w:sz w:val="22"/>
        <w:szCs w:val="22"/>
      </w:rPr>
    </w:lvl>
    <w:lvl w:ilvl="1">
      <w:start w:val="1"/>
      <w:numFmt w:val="lowerLetter"/>
      <w:lvlText w:val="%2)"/>
      <w:lvlJc w:val="left"/>
      <w:pPr>
        <w:tabs>
          <w:tab w:val="num" w:pos="0"/>
        </w:tabs>
        <w:ind w:left="1503" w:hanging="360"/>
      </w:pPr>
    </w:lvl>
    <w:lvl w:ilvl="2">
      <w:start w:val="1"/>
      <w:numFmt w:val="lowerRoman"/>
      <w:lvlText w:val="%2.%3."/>
      <w:lvlJc w:val="right"/>
      <w:pPr>
        <w:tabs>
          <w:tab w:val="num" w:pos="0"/>
        </w:tabs>
        <w:ind w:left="2223" w:hanging="180"/>
      </w:pPr>
    </w:lvl>
    <w:lvl w:ilvl="3">
      <w:start w:val="1"/>
      <w:numFmt w:val="decimal"/>
      <w:lvlText w:val="%2.%3.%4."/>
      <w:lvlJc w:val="left"/>
      <w:pPr>
        <w:tabs>
          <w:tab w:val="num" w:pos="0"/>
        </w:tabs>
        <w:ind w:left="2943" w:hanging="360"/>
      </w:pPr>
    </w:lvl>
    <w:lvl w:ilvl="4">
      <w:start w:val="1"/>
      <w:numFmt w:val="lowerLetter"/>
      <w:lvlText w:val="%2.%3.%4.%5."/>
      <w:lvlJc w:val="left"/>
      <w:pPr>
        <w:tabs>
          <w:tab w:val="num" w:pos="0"/>
        </w:tabs>
        <w:ind w:left="3663" w:hanging="360"/>
      </w:pPr>
    </w:lvl>
    <w:lvl w:ilvl="5">
      <w:start w:val="1"/>
      <w:numFmt w:val="lowerRoman"/>
      <w:lvlText w:val="%2.%3.%4.%5.%6."/>
      <w:lvlJc w:val="right"/>
      <w:pPr>
        <w:tabs>
          <w:tab w:val="num" w:pos="0"/>
        </w:tabs>
        <w:ind w:left="4383" w:hanging="180"/>
      </w:pPr>
    </w:lvl>
    <w:lvl w:ilvl="6">
      <w:start w:val="1"/>
      <w:numFmt w:val="decimal"/>
      <w:lvlText w:val="%2.%3.%4.%5.%6.%7."/>
      <w:lvlJc w:val="left"/>
      <w:pPr>
        <w:tabs>
          <w:tab w:val="num" w:pos="0"/>
        </w:tabs>
        <w:ind w:left="5103" w:hanging="360"/>
      </w:pPr>
    </w:lvl>
    <w:lvl w:ilvl="7">
      <w:start w:val="1"/>
      <w:numFmt w:val="lowerLetter"/>
      <w:lvlText w:val="%2.%3.%4.%5.%6.%7.%8."/>
      <w:lvlJc w:val="left"/>
      <w:pPr>
        <w:tabs>
          <w:tab w:val="num" w:pos="0"/>
        </w:tabs>
        <w:ind w:left="5823" w:hanging="360"/>
      </w:pPr>
    </w:lvl>
    <w:lvl w:ilvl="8">
      <w:start w:val="1"/>
      <w:numFmt w:val="lowerRoman"/>
      <w:lvlText w:val="%2.%3.%4.%5.%6.%7.%8.%9."/>
      <w:lvlJc w:val="right"/>
      <w:pPr>
        <w:tabs>
          <w:tab w:val="num" w:pos="0"/>
        </w:tabs>
        <w:ind w:left="6543" w:hanging="180"/>
      </w:pPr>
    </w:lvl>
  </w:abstractNum>
  <w:abstractNum w:abstractNumId="8" w15:restartNumberingAfterBreak="0">
    <w:nsid w:val="0000000F"/>
    <w:multiLevelType w:val="multilevel"/>
    <w:tmpl w:val="0000000F"/>
    <w:name w:val="WWNum16"/>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9" w15:restartNumberingAfterBreak="0">
    <w:nsid w:val="00000010"/>
    <w:multiLevelType w:val="multilevel"/>
    <w:tmpl w:val="D062FDC2"/>
    <w:name w:val="WWNum17"/>
    <w:lvl w:ilvl="0">
      <w:start w:val="1"/>
      <w:numFmt w:val="decimal"/>
      <w:lvlText w:val="%1."/>
      <w:lvlJc w:val="left"/>
      <w:pPr>
        <w:tabs>
          <w:tab w:val="num" w:pos="644"/>
        </w:tabs>
        <w:ind w:left="644" w:hanging="360"/>
      </w:pPr>
      <w:rPr>
        <w:b w:val="0"/>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0" w15:restartNumberingAfterBreak="0">
    <w:nsid w:val="00000011"/>
    <w:multiLevelType w:val="multilevel"/>
    <w:tmpl w:val="00000011"/>
    <w:name w:val="WWNum18"/>
    <w:lvl w:ilvl="0">
      <w:start w:val="1"/>
      <w:numFmt w:val="decimal"/>
      <w:lvlText w:val="%1)"/>
      <w:lvlJc w:val="left"/>
      <w:pPr>
        <w:tabs>
          <w:tab w:val="num" w:pos="0"/>
        </w:tabs>
        <w:ind w:left="1800" w:hanging="360"/>
      </w:pPr>
      <w:rPr>
        <w:color w:val="000000"/>
      </w:rPr>
    </w:lvl>
    <w:lvl w:ilvl="1">
      <w:start w:val="1"/>
      <w:numFmt w:val="decimal"/>
      <w:lvlText w:val="%2)"/>
      <w:lvlJc w:val="left"/>
      <w:pPr>
        <w:tabs>
          <w:tab w:val="num" w:pos="0"/>
        </w:tabs>
        <w:ind w:left="928" w:hanging="360"/>
      </w:pPr>
    </w:lvl>
    <w:lvl w:ilvl="2">
      <w:start w:val="1"/>
      <w:numFmt w:val="decimal"/>
      <w:lvlText w:val="%2.%3."/>
      <w:lvlJc w:val="left"/>
      <w:pPr>
        <w:tabs>
          <w:tab w:val="num" w:pos="0"/>
        </w:tabs>
        <w:ind w:left="3420" w:hanging="360"/>
      </w:pPr>
      <w:rPr>
        <w:b w:val="0"/>
      </w:rPr>
    </w:lvl>
    <w:lvl w:ilvl="3">
      <w:start w:val="1"/>
      <w:numFmt w:val="decimal"/>
      <w:lvlText w:val="%2.%3.%4."/>
      <w:lvlJc w:val="left"/>
      <w:pPr>
        <w:tabs>
          <w:tab w:val="num" w:pos="0"/>
        </w:tabs>
        <w:ind w:left="3960" w:hanging="360"/>
      </w:pPr>
    </w:lvl>
    <w:lvl w:ilvl="4">
      <w:start w:val="1"/>
      <w:numFmt w:val="lowerLetter"/>
      <w:lvlText w:val="%2.%3.%4.%5."/>
      <w:lvlJc w:val="left"/>
      <w:pPr>
        <w:tabs>
          <w:tab w:val="num" w:pos="0"/>
        </w:tabs>
        <w:ind w:left="4680" w:hanging="360"/>
      </w:pPr>
    </w:lvl>
    <w:lvl w:ilvl="5">
      <w:start w:val="1"/>
      <w:numFmt w:val="lowerRoman"/>
      <w:lvlText w:val="%2.%3.%4.%5.%6."/>
      <w:lvlJc w:val="right"/>
      <w:pPr>
        <w:tabs>
          <w:tab w:val="num" w:pos="0"/>
        </w:tabs>
        <w:ind w:left="5400" w:hanging="180"/>
      </w:pPr>
    </w:lvl>
    <w:lvl w:ilvl="6">
      <w:start w:val="1"/>
      <w:numFmt w:val="decimal"/>
      <w:lvlText w:val="%2.%3.%4.%5.%6.%7."/>
      <w:lvlJc w:val="left"/>
      <w:pPr>
        <w:tabs>
          <w:tab w:val="num" w:pos="0"/>
        </w:tabs>
        <w:ind w:left="6120" w:hanging="360"/>
      </w:pPr>
    </w:lvl>
    <w:lvl w:ilvl="7">
      <w:start w:val="1"/>
      <w:numFmt w:val="lowerLetter"/>
      <w:lvlText w:val="%2.%3.%4.%5.%6.%7.%8."/>
      <w:lvlJc w:val="left"/>
      <w:pPr>
        <w:tabs>
          <w:tab w:val="num" w:pos="0"/>
        </w:tabs>
        <w:ind w:left="6840" w:hanging="360"/>
      </w:pPr>
    </w:lvl>
    <w:lvl w:ilvl="8">
      <w:start w:val="1"/>
      <w:numFmt w:val="lowerRoman"/>
      <w:lvlText w:val="%2.%3.%4.%5.%6.%7.%8.%9."/>
      <w:lvlJc w:val="right"/>
      <w:pPr>
        <w:tabs>
          <w:tab w:val="num" w:pos="0"/>
        </w:tabs>
        <w:ind w:left="7560" w:hanging="180"/>
      </w:pPr>
    </w:lvl>
  </w:abstractNum>
  <w:abstractNum w:abstractNumId="11" w15:restartNumberingAfterBreak="0">
    <w:nsid w:val="00000012"/>
    <w:multiLevelType w:val="multilevel"/>
    <w:tmpl w:val="00000012"/>
    <w:name w:val="WWNum19"/>
    <w:lvl w:ilvl="0">
      <w:start w:val="1"/>
      <w:numFmt w:val="decimal"/>
      <w:lvlText w:val="%1."/>
      <w:lvlJc w:val="left"/>
      <w:pPr>
        <w:tabs>
          <w:tab w:val="num" w:pos="0"/>
        </w:tabs>
        <w:ind w:left="720" w:hanging="360"/>
      </w:pPr>
      <w:rPr>
        <w:rFonts w:eastAsia="Times New Roman" w:cs="Aria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A0379B"/>
    <w:multiLevelType w:val="hybridMultilevel"/>
    <w:tmpl w:val="F516D9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F40AC8"/>
    <w:multiLevelType w:val="hybridMultilevel"/>
    <w:tmpl w:val="FC0013F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6091722"/>
    <w:multiLevelType w:val="hybridMultilevel"/>
    <w:tmpl w:val="3C107B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401943"/>
    <w:multiLevelType w:val="hybridMultilevel"/>
    <w:tmpl w:val="FC0013F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0A72763"/>
    <w:multiLevelType w:val="hybridMultilevel"/>
    <w:tmpl w:val="FC0013F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692458B5"/>
    <w:multiLevelType w:val="hybridMultilevel"/>
    <w:tmpl w:val="8D46578C"/>
    <w:lvl w:ilvl="0" w:tplc="B5F4D01C">
      <w:start w:val="1"/>
      <w:numFmt w:val="decimal"/>
      <w:lvlText w:val="%1."/>
      <w:lvlJc w:val="left"/>
      <w:pPr>
        <w:tabs>
          <w:tab w:val="num" w:pos="720"/>
        </w:tabs>
        <w:ind w:left="720" w:hanging="360"/>
      </w:pPr>
      <w:rPr>
        <w:rFonts w:hint="default"/>
        <w:b w:val="0"/>
      </w:rPr>
    </w:lvl>
    <w:lvl w:ilvl="1" w:tplc="F1362E6A">
      <w:start w:val="1"/>
      <w:numFmt w:val="lowerLetter"/>
      <w:lvlText w:val="%2)"/>
      <w:lvlJc w:val="left"/>
      <w:pPr>
        <w:ind w:left="1785" w:hanging="7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5"/>
  </w:num>
  <w:num w:numId="2">
    <w:abstractNumId w:val="17"/>
  </w:num>
  <w:num w:numId="3">
    <w:abstractNumId w:val="1"/>
  </w:num>
  <w:num w:numId="4">
    <w:abstractNumId w:val="3"/>
  </w:num>
  <w:num w:numId="5">
    <w:abstractNumId w:val="14"/>
  </w:num>
  <w:num w:numId="6">
    <w:abstractNumId w:val="13"/>
  </w:num>
  <w:num w:numId="7">
    <w:abstractNumId w:val="16"/>
  </w:num>
  <w:num w:numId="8">
    <w:abstractNumId w:val="12"/>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C3B"/>
    <w:rsid w:val="00000EEB"/>
    <w:rsid w:val="000038F7"/>
    <w:rsid w:val="000068E7"/>
    <w:rsid w:val="00013A58"/>
    <w:rsid w:val="00022871"/>
    <w:rsid w:val="00023A55"/>
    <w:rsid w:val="0003483C"/>
    <w:rsid w:val="00041F09"/>
    <w:rsid w:val="00051975"/>
    <w:rsid w:val="00056E81"/>
    <w:rsid w:val="000607E4"/>
    <w:rsid w:val="00064D71"/>
    <w:rsid w:val="00080DBC"/>
    <w:rsid w:val="0008286D"/>
    <w:rsid w:val="00083323"/>
    <w:rsid w:val="00087DBA"/>
    <w:rsid w:val="00094CE2"/>
    <w:rsid w:val="00095F61"/>
    <w:rsid w:val="00096343"/>
    <w:rsid w:val="000A08F0"/>
    <w:rsid w:val="000B32F9"/>
    <w:rsid w:val="000B3CB3"/>
    <w:rsid w:val="000B7562"/>
    <w:rsid w:val="000C0CB8"/>
    <w:rsid w:val="000C1381"/>
    <w:rsid w:val="000C7099"/>
    <w:rsid w:val="000C741F"/>
    <w:rsid w:val="000D4247"/>
    <w:rsid w:val="000E19BF"/>
    <w:rsid w:val="000E3928"/>
    <w:rsid w:val="000E3FD7"/>
    <w:rsid w:val="000E42BD"/>
    <w:rsid w:val="000E62BB"/>
    <w:rsid w:val="00100F70"/>
    <w:rsid w:val="0010174F"/>
    <w:rsid w:val="001164D5"/>
    <w:rsid w:val="00120474"/>
    <w:rsid w:val="0012572F"/>
    <w:rsid w:val="0012626D"/>
    <w:rsid w:val="00130ABE"/>
    <w:rsid w:val="00155AD0"/>
    <w:rsid w:val="0016272C"/>
    <w:rsid w:val="00164E8B"/>
    <w:rsid w:val="00165644"/>
    <w:rsid w:val="00170878"/>
    <w:rsid w:val="00172F46"/>
    <w:rsid w:val="001749E7"/>
    <w:rsid w:val="001809D3"/>
    <w:rsid w:val="001826EC"/>
    <w:rsid w:val="001903D7"/>
    <w:rsid w:val="001916C9"/>
    <w:rsid w:val="00195232"/>
    <w:rsid w:val="001965D5"/>
    <w:rsid w:val="001A03CF"/>
    <w:rsid w:val="001A6737"/>
    <w:rsid w:val="001B1CCC"/>
    <w:rsid w:val="001B4350"/>
    <w:rsid w:val="001D4B32"/>
    <w:rsid w:val="001D5FDB"/>
    <w:rsid w:val="001E2C6B"/>
    <w:rsid w:val="001E3850"/>
    <w:rsid w:val="001E73EB"/>
    <w:rsid w:val="001F0323"/>
    <w:rsid w:val="001F141A"/>
    <w:rsid w:val="001F25E0"/>
    <w:rsid w:val="001F4363"/>
    <w:rsid w:val="00215F6B"/>
    <w:rsid w:val="00216208"/>
    <w:rsid w:val="00224157"/>
    <w:rsid w:val="002448AA"/>
    <w:rsid w:val="00246257"/>
    <w:rsid w:val="00247B18"/>
    <w:rsid w:val="002510DB"/>
    <w:rsid w:val="00251C3E"/>
    <w:rsid w:val="0025681E"/>
    <w:rsid w:val="00260559"/>
    <w:rsid w:val="00261492"/>
    <w:rsid w:val="002723B8"/>
    <w:rsid w:val="00275931"/>
    <w:rsid w:val="00280312"/>
    <w:rsid w:val="00287763"/>
    <w:rsid w:val="00292D3A"/>
    <w:rsid w:val="002B0191"/>
    <w:rsid w:val="002B2059"/>
    <w:rsid w:val="002B2C52"/>
    <w:rsid w:val="002B681C"/>
    <w:rsid w:val="002D15A2"/>
    <w:rsid w:val="002D464F"/>
    <w:rsid w:val="002E0E5B"/>
    <w:rsid w:val="002E40C3"/>
    <w:rsid w:val="002E60F2"/>
    <w:rsid w:val="002F64C8"/>
    <w:rsid w:val="00300115"/>
    <w:rsid w:val="00301E59"/>
    <w:rsid w:val="00304B4C"/>
    <w:rsid w:val="003053B4"/>
    <w:rsid w:val="00306496"/>
    <w:rsid w:val="00311B43"/>
    <w:rsid w:val="003219AC"/>
    <w:rsid w:val="003220B5"/>
    <w:rsid w:val="0032314A"/>
    <w:rsid w:val="00323AA4"/>
    <w:rsid w:val="0032455B"/>
    <w:rsid w:val="00326BA1"/>
    <w:rsid w:val="00331776"/>
    <w:rsid w:val="00331D53"/>
    <w:rsid w:val="00332962"/>
    <w:rsid w:val="00334A6D"/>
    <w:rsid w:val="00336CC6"/>
    <w:rsid w:val="00371D67"/>
    <w:rsid w:val="00377A77"/>
    <w:rsid w:val="00384567"/>
    <w:rsid w:val="00390065"/>
    <w:rsid w:val="0039687D"/>
    <w:rsid w:val="003A4FD2"/>
    <w:rsid w:val="003B2923"/>
    <w:rsid w:val="003B562B"/>
    <w:rsid w:val="003C6B5C"/>
    <w:rsid w:val="003D2F28"/>
    <w:rsid w:val="003D55F9"/>
    <w:rsid w:val="003D7661"/>
    <w:rsid w:val="003E1B56"/>
    <w:rsid w:val="003E67E8"/>
    <w:rsid w:val="003E76A5"/>
    <w:rsid w:val="003F2A42"/>
    <w:rsid w:val="004011B9"/>
    <w:rsid w:val="00404513"/>
    <w:rsid w:val="0040770B"/>
    <w:rsid w:val="004133AD"/>
    <w:rsid w:val="0042236D"/>
    <w:rsid w:val="00424706"/>
    <w:rsid w:val="004269B1"/>
    <w:rsid w:val="004324AB"/>
    <w:rsid w:val="004341ED"/>
    <w:rsid w:val="00434580"/>
    <w:rsid w:val="00434900"/>
    <w:rsid w:val="004417A1"/>
    <w:rsid w:val="00443AD1"/>
    <w:rsid w:val="00452329"/>
    <w:rsid w:val="004556F9"/>
    <w:rsid w:val="00460A4D"/>
    <w:rsid w:val="00471F7D"/>
    <w:rsid w:val="00493F6E"/>
    <w:rsid w:val="0049663B"/>
    <w:rsid w:val="0049778A"/>
    <w:rsid w:val="004B2B4C"/>
    <w:rsid w:val="004C395C"/>
    <w:rsid w:val="004D04B6"/>
    <w:rsid w:val="004D4225"/>
    <w:rsid w:val="004D4FBB"/>
    <w:rsid w:val="004D791F"/>
    <w:rsid w:val="004E3DA2"/>
    <w:rsid w:val="004E48A8"/>
    <w:rsid w:val="004E53DE"/>
    <w:rsid w:val="004F3114"/>
    <w:rsid w:val="00501067"/>
    <w:rsid w:val="005022B7"/>
    <w:rsid w:val="0051200B"/>
    <w:rsid w:val="00516F16"/>
    <w:rsid w:val="005229BF"/>
    <w:rsid w:val="00522D25"/>
    <w:rsid w:val="00531A57"/>
    <w:rsid w:val="0053323F"/>
    <w:rsid w:val="005462AA"/>
    <w:rsid w:val="00547737"/>
    <w:rsid w:val="0054797E"/>
    <w:rsid w:val="00547E49"/>
    <w:rsid w:val="005550A8"/>
    <w:rsid w:val="005629A4"/>
    <w:rsid w:val="00565F67"/>
    <w:rsid w:val="00567127"/>
    <w:rsid w:val="00571C3B"/>
    <w:rsid w:val="00575395"/>
    <w:rsid w:val="00580E30"/>
    <w:rsid w:val="00586990"/>
    <w:rsid w:val="0059582F"/>
    <w:rsid w:val="00595C2D"/>
    <w:rsid w:val="005961A0"/>
    <w:rsid w:val="005B5198"/>
    <w:rsid w:val="005B55E6"/>
    <w:rsid w:val="005B578C"/>
    <w:rsid w:val="005C298B"/>
    <w:rsid w:val="005C4C30"/>
    <w:rsid w:val="005C4EB4"/>
    <w:rsid w:val="005C639C"/>
    <w:rsid w:val="005C651D"/>
    <w:rsid w:val="005C67E0"/>
    <w:rsid w:val="005D1C75"/>
    <w:rsid w:val="005D3249"/>
    <w:rsid w:val="005E3B22"/>
    <w:rsid w:val="005E7C63"/>
    <w:rsid w:val="0060087D"/>
    <w:rsid w:val="00603B98"/>
    <w:rsid w:val="006046D7"/>
    <w:rsid w:val="0061131C"/>
    <w:rsid w:val="006114D6"/>
    <w:rsid w:val="00611AC9"/>
    <w:rsid w:val="00611BD6"/>
    <w:rsid w:val="00614889"/>
    <w:rsid w:val="00614CD4"/>
    <w:rsid w:val="00615852"/>
    <w:rsid w:val="006203A2"/>
    <w:rsid w:val="00623D8E"/>
    <w:rsid w:val="00623E30"/>
    <w:rsid w:val="00624EE0"/>
    <w:rsid w:val="0062773A"/>
    <w:rsid w:val="00642A9A"/>
    <w:rsid w:val="0065313F"/>
    <w:rsid w:val="00656203"/>
    <w:rsid w:val="006606A6"/>
    <w:rsid w:val="006634FF"/>
    <w:rsid w:val="0067013E"/>
    <w:rsid w:val="006765A0"/>
    <w:rsid w:val="006909D2"/>
    <w:rsid w:val="00692330"/>
    <w:rsid w:val="0069287B"/>
    <w:rsid w:val="006A0516"/>
    <w:rsid w:val="006A38EB"/>
    <w:rsid w:val="006A63CF"/>
    <w:rsid w:val="006A6FC7"/>
    <w:rsid w:val="006B5F75"/>
    <w:rsid w:val="006C0A20"/>
    <w:rsid w:val="006C7811"/>
    <w:rsid w:val="006D06C8"/>
    <w:rsid w:val="006D2714"/>
    <w:rsid w:val="006D3158"/>
    <w:rsid w:val="006D4128"/>
    <w:rsid w:val="006D5E2C"/>
    <w:rsid w:val="006E4338"/>
    <w:rsid w:val="006F241A"/>
    <w:rsid w:val="006F7255"/>
    <w:rsid w:val="006F7E9D"/>
    <w:rsid w:val="00714C50"/>
    <w:rsid w:val="0071507E"/>
    <w:rsid w:val="00717995"/>
    <w:rsid w:val="00720D20"/>
    <w:rsid w:val="00725D31"/>
    <w:rsid w:val="0073248C"/>
    <w:rsid w:val="00740BF3"/>
    <w:rsid w:val="007419AB"/>
    <w:rsid w:val="00742B4C"/>
    <w:rsid w:val="007476A6"/>
    <w:rsid w:val="00751D68"/>
    <w:rsid w:val="0075717F"/>
    <w:rsid w:val="0076156C"/>
    <w:rsid w:val="00762AD9"/>
    <w:rsid w:val="007708B4"/>
    <w:rsid w:val="00775283"/>
    <w:rsid w:val="00777BF7"/>
    <w:rsid w:val="007803EF"/>
    <w:rsid w:val="00795950"/>
    <w:rsid w:val="007A0ED6"/>
    <w:rsid w:val="007A3211"/>
    <w:rsid w:val="007A7BEC"/>
    <w:rsid w:val="007B6DE9"/>
    <w:rsid w:val="007B78AB"/>
    <w:rsid w:val="007C2F4B"/>
    <w:rsid w:val="007C31A0"/>
    <w:rsid w:val="007C3744"/>
    <w:rsid w:val="007D1EAA"/>
    <w:rsid w:val="007D27D2"/>
    <w:rsid w:val="007D5A13"/>
    <w:rsid w:val="007D7DAF"/>
    <w:rsid w:val="007E0CA3"/>
    <w:rsid w:val="007E271C"/>
    <w:rsid w:val="007E2E7D"/>
    <w:rsid w:val="007E3089"/>
    <w:rsid w:val="007E40E2"/>
    <w:rsid w:val="007E4BA1"/>
    <w:rsid w:val="007E5572"/>
    <w:rsid w:val="007E6804"/>
    <w:rsid w:val="007F62CD"/>
    <w:rsid w:val="00806156"/>
    <w:rsid w:val="008238E8"/>
    <w:rsid w:val="008271D9"/>
    <w:rsid w:val="00833C6D"/>
    <w:rsid w:val="00844408"/>
    <w:rsid w:val="0085105D"/>
    <w:rsid w:val="00851762"/>
    <w:rsid w:val="00853F62"/>
    <w:rsid w:val="008541EC"/>
    <w:rsid w:val="00856C57"/>
    <w:rsid w:val="0087323D"/>
    <w:rsid w:val="00877DE0"/>
    <w:rsid w:val="00881F83"/>
    <w:rsid w:val="00885F48"/>
    <w:rsid w:val="00894E04"/>
    <w:rsid w:val="008A10A3"/>
    <w:rsid w:val="008A3D94"/>
    <w:rsid w:val="008A5ECE"/>
    <w:rsid w:val="008A6E53"/>
    <w:rsid w:val="008C1F46"/>
    <w:rsid w:val="008C64F0"/>
    <w:rsid w:val="008D29F6"/>
    <w:rsid w:val="008D3EDC"/>
    <w:rsid w:val="008D4EB5"/>
    <w:rsid w:val="008D4FF6"/>
    <w:rsid w:val="008E424C"/>
    <w:rsid w:val="008E54AE"/>
    <w:rsid w:val="008E5506"/>
    <w:rsid w:val="008E7087"/>
    <w:rsid w:val="008F062C"/>
    <w:rsid w:val="008F5B26"/>
    <w:rsid w:val="00906326"/>
    <w:rsid w:val="00907656"/>
    <w:rsid w:val="00911422"/>
    <w:rsid w:val="0091683E"/>
    <w:rsid w:val="009177B9"/>
    <w:rsid w:val="00920E9B"/>
    <w:rsid w:val="00930E23"/>
    <w:rsid w:val="009314D5"/>
    <w:rsid w:val="00932C6A"/>
    <w:rsid w:val="0093754D"/>
    <w:rsid w:val="00941F40"/>
    <w:rsid w:val="00944703"/>
    <w:rsid w:val="00955C98"/>
    <w:rsid w:val="0096441A"/>
    <w:rsid w:val="00987924"/>
    <w:rsid w:val="00987CC5"/>
    <w:rsid w:val="009950CB"/>
    <w:rsid w:val="009957F7"/>
    <w:rsid w:val="009D07D3"/>
    <w:rsid w:val="009E1B64"/>
    <w:rsid w:val="009E51A9"/>
    <w:rsid w:val="009E6B2C"/>
    <w:rsid w:val="009F736B"/>
    <w:rsid w:val="00A03832"/>
    <w:rsid w:val="00A131B0"/>
    <w:rsid w:val="00A166D2"/>
    <w:rsid w:val="00A20027"/>
    <w:rsid w:val="00A2060C"/>
    <w:rsid w:val="00A21134"/>
    <w:rsid w:val="00A240BB"/>
    <w:rsid w:val="00A24917"/>
    <w:rsid w:val="00A276DF"/>
    <w:rsid w:val="00A304F5"/>
    <w:rsid w:val="00A37D11"/>
    <w:rsid w:val="00A44ABE"/>
    <w:rsid w:val="00A5497A"/>
    <w:rsid w:val="00A56026"/>
    <w:rsid w:val="00A63A70"/>
    <w:rsid w:val="00A64C0A"/>
    <w:rsid w:val="00A824AC"/>
    <w:rsid w:val="00A87A0E"/>
    <w:rsid w:val="00A91B7C"/>
    <w:rsid w:val="00A97B79"/>
    <w:rsid w:val="00AA0DB4"/>
    <w:rsid w:val="00AA3D92"/>
    <w:rsid w:val="00AA4830"/>
    <w:rsid w:val="00AB476F"/>
    <w:rsid w:val="00AB5392"/>
    <w:rsid w:val="00AB7707"/>
    <w:rsid w:val="00AB7C4D"/>
    <w:rsid w:val="00AC1B0D"/>
    <w:rsid w:val="00AD0B86"/>
    <w:rsid w:val="00AD6C3E"/>
    <w:rsid w:val="00AE329D"/>
    <w:rsid w:val="00AF2D25"/>
    <w:rsid w:val="00AF4B5C"/>
    <w:rsid w:val="00B004EE"/>
    <w:rsid w:val="00B062A4"/>
    <w:rsid w:val="00B06E02"/>
    <w:rsid w:val="00B07C0A"/>
    <w:rsid w:val="00B13105"/>
    <w:rsid w:val="00B14728"/>
    <w:rsid w:val="00B24612"/>
    <w:rsid w:val="00B267EE"/>
    <w:rsid w:val="00B2738A"/>
    <w:rsid w:val="00B31C1A"/>
    <w:rsid w:val="00B34E7D"/>
    <w:rsid w:val="00B407B1"/>
    <w:rsid w:val="00B414C7"/>
    <w:rsid w:val="00B417B3"/>
    <w:rsid w:val="00B43C86"/>
    <w:rsid w:val="00B47A6B"/>
    <w:rsid w:val="00B512D5"/>
    <w:rsid w:val="00B52FA1"/>
    <w:rsid w:val="00B532B5"/>
    <w:rsid w:val="00B57D32"/>
    <w:rsid w:val="00B643DD"/>
    <w:rsid w:val="00B64940"/>
    <w:rsid w:val="00B64FAC"/>
    <w:rsid w:val="00B657A2"/>
    <w:rsid w:val="00B719C5"/>
    <w:rsid w:val="00B72639"/>
    <w:rsid w:val="00B805ED"/>
    <w:rsid w:val="00B80623"/>
    <w:rsid w:val="00B80688"/>
    <w:rsid w:val="00B931F5"/>
    <w:rsid w:val="00B946D8"/>
    <w:rsid w:val="00BB4C22"/>
    <w:rsid w:val="00BB4FF2"/>
    <w:rsid w:val="00BC1929"/>
    <w:rsid w:val="00BC556F"/>
    <w:rsid w:val="00BC6C1C"/>
    <w:rsid w:val="00BD2E2A"/>
    <w:rsid w:val="00BD4B7C"/>
    <w:rsid w:val="00BF622B"/>
    <w:rsid w:val="00BF6C21"/>
    <w:rsid w:val="00BF7853"/>
    <w:rsid w:val="00C06F6B"/>
    <w:rsid w:val="00C21039"/>
    <w:rsid w:val="00C41081"/>
    <w:rsid w:val="00C46318"/>
    <w:rsid w:val="00C56127"/>
    <w:rsid w:val="00C565A3"/>
    <w:rsid w:val="00C66D43"/>
    <w:rsid w:val="00C9260C"/>
    <w:rsid w:val="00C9394A"/>
    <w:rsid w:val="00C94A5E"/>
    <w:rsid w:val="00C9745F"/>
    <w:rsid w:val="00CA771F"/>
    <w:rsid w:val="00CB1B40"/>
    <w:rsid w:val="00CC06FB"/>
    <w:rsid w:val="00CC7685"/>
    <w:rsid w:val="00CC7D8A"/>
    <w:rsid w:val="00CE03D9"/>
    <w:rsid w:val="00CE2079"/>
    <w:rsid w:val="00CE7AEE"/>
    <w:rsid w:val="00CE7BFB"/>
    <w:rsid w:val="00CF2599"/>
    <w:rsid w:val="00CF4632"/>
    <w:rsid w:val="00CF4EF1"/>
    <w:rsid w:val="00D000C7"/>
    <w:rsid w:val="00D055C4"/>
    <w:rsid w:val="00D0622B"/>
    <w:rsid w:val="00D064D1"/>
    <w:rsid w:val="00D1517D"/>
    <w:rsid w:val="00D16710"/>
    <w:rsid w:val="00D238E4"/>
    <w:rsid w:val="00D258CB"/>
    <w:rsid w:val="00D3024D"/>
    <w:rsid w:val="00D3388F"/>
    <w:rsid w:val="00D3428E"/>
    <w:rsid w:val="00D367B7"/>
    <w:rsid w:val="00D43174"/>
    <w:rsid w:val="00D472E8"/>
    <w:rsid w:val="00D608C9"/>
    <w:rsid w:val="00D63E33"/>
    <w:rsid w:val="00D65A75"/>
    <w:rsid w:val="00D7086D"/>
    <w:rsid w:val="00D72003"/>
    <w:rsid w:val="00D72F01"/>
    <w:rsid w:val="00D7475D"/>
    <w:rsid w:val="00D752D9"/>
    <w:rsid w:val="00D82586"/>
    <w:rsid w:val="00D868D6"/>
    <w:rsid w:val="00D90784"/>
    <w:rsid w:val="00D91B02"/>
    <w:rsid w:val="00D93E8D"/>
    <w:rsid w:val="00D94CC9"/>
    <w:rsid w:val="00D958DE"/>
    <w:rsid w:val="00D95D12"/>
    <w:rsid w:val="00D9607F"/>
    <w:rsid w:val="00DA0E39"/>
    <w:rsid w:val="00DA27E8"/>
    <w:rsid w:val="00DA4DDF"/>
    <w:rsid w:val="00DB0FDC"/>
    <w:rsid w:val="00DB2A47"/>
    <w:rsid w:val="00DB3BE3"/>
    <w:rsid w:val="00DB4A78"/>
    <w:rsid w:val="00DC00C4"/>
    <w:rsid w:val="00DC07BD"/>
    <w:rsid w:val="00DC71B5"/>
    <w:rsid w:val="00DD2B62"/>
    <w:rsid w:val="00DD2D25"/>
    <w:rsid w:val="00DD4278"/>
    <w:rsid w:val="00DD4336"/>
    <w:rsid w:val="00DE04C8"/>
    <w:rsid w:val="00DE6F78"/>
    <w:rsid w:val="00DF5AFB"/>
    <w:rsid w:val="00DF6074"/>
    <w:rsid w:val="00E01BFB"/>
    <w:rsid w:val="00E066CC"/>
    <w:rsid w:val="00E11637"/>
    <w:rsid w:val="00E16991"/>
    <w:rsid w:val="00E16BF1"/>
    <w:rsid w:val="00E37C69"/>
    <w:rsid w:val="00E42FE1"/>
    <w:rsid w:val="00E43D53"/>
    <w:rsid w:val="00E50155"/>
    <w:rsid w:val="00E50E5A"/>
    <w:rsid w:val="00E56E45"/>
    <w:rsid w:val="00E57A43"/>
    <w:rsid w:val="00E62159"/>
    <w:rsid w:val="00E631FA"/>
    <w:rsid w:val="00E76EC9"/>
    <w:rsid w:val="00E80C8C"/>
    <w:rsid w:val="00E83914"/>
    <w:rsid w:val="00E8480A"/>
    <w:rsid w:val="00E87DAC"/>
    <w:rsid w:val="00E95ADD"/>
    <w:rsid w:val="00E95EAF"/>
    <w:rsid w:val="00E9669E"/>
    <w:rsid w:val="00E97045"/>
    <w:rsid w:val="00EA27E2"/>
    <w:rsid w:val="00EB0EED"/>
    <w:rsid w:val="00EB17E6"/>
    <w:rsid w:val="00EB5230"/>
    <w:rsid w:val="00EB73EA"/>
    <w:rsid w:val="00EC0222"/>
    <w:rsid w:val="00EC5739"/>
    <w:rsid w:val="00EC5830"/>
    <w:rsid w:val="00EC7FEA"/>
    <w:rsid w:val="00ED1562"/>
    <w:rsid w:val="00ED1F25"/>
    <w:rsid w:val="00ED24B6"/>
    <w:rsid w:val="00EE0403"/>
    <w:rsid w:val="00EE4686"/>
    <w:rsid w:val="00EE7394"/>
    <w:rsid w:val="00EF0990"/>
    <w:rsid w:val="00EF1EDE"/>
    <w:rsid w:val="00EF293C"/>
    <w:rsid w:val="00EF3283"/>
    <w:rsid w:val="00EF4877"/>
    <w:rsid w:val="00F02D63"/>
    <w:rsid w:val="00F043CE"/>
    <w:rsid w:val="00F05643"/>
    <w:rsid w:val="00F071A1"/>
    <w:rsid w:val="00F07A90"/>
    <w:rsid w:val="00F15F60"/>
    <w:rsid w:val="00F17A11"/>
    <w:rsid w:val="00F2255F"/>
    <w:rsid w:val="00F25513"/>
    <w:rsid w:val="00F25B9B"/>
    <w:rsid w:val="00F40541"/>
    <w:rsid w:val="00F50104"/>
    <w:rsid w:val="00F638ED"/>
    <w:rsid w:val="00F65195"/>
    <w:rsid w:val="00F9161A"/>
    <w:rsid w:val="00F94C97"/>
    <w:rsid w:val="00F94F99"/>
    <w:rsid w:val="00F972CE"/>
    <w:rsid w:val="00FA029D"/>
    <w:rsid w:val="00FA4132"/>
    <w:rsid w:val="00FA53D7"/>
    <w:rsid w:val="00FA6477"/>
    <w:rsid w:val="00FB293F"/>
    <w:rsid w:val="00FC1DAA"/>
    <w:rsid w:val="00FC5D71"/>
    <w:rsid w:val="00FD1870"/>
    <w:rsid w:val="00FD3B01"/>
    <w:rsid w:val="00FD3F0A"/>
    <w:rsid w:val="00FD3F44"/>
    <w:rsid w:val="00FD6EFE"/>
    <w:rsid w:val="00FD76B9"/>
    <w:rsid w:val="00FE1EEA"/>
    <w:rsid w:val="00FE5657"/>
    <w:rsid w:val="00FF117C"/>
    <w:rsid w:val="00FF174D"/>
    <w:rsid w:val="00FF3B35"/>
    <w:rsid w:val="00FF5500"/>
    <w:rsid w:val="00FF71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AFD6B1-2E59-4FB5-9D77-35F5D14B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5E3B22"/>
    <w:rPr>
      <w:rFonts w:ascii="Arial" w:hAnsi="Arial"/>
      <w:sz w:val="24"/>
      <w:szCs w:val="24"/>
    </w:rPr>
  </w:style>
  <w:style w:type="paragraph" w:styleId="Nagwek1">
    <w:name w:val="heading 1"/>
    <w:basedOn w:val="Normalny"/>
    <w:next w:val="Normalny"/>
    <w:link w:val="Nagwek1Znak"/>
    <w:qFormat/>
    <w:rsid w:val="004011B9"/>
    <w:pPr>
      <w:keepNext/>
      <w:spacing w:before="240" w:after="60"/>
      <w:outlineLvl w:val="0"/>
    </w:pPr>
    <w:rPr>
      <w:b/>
      <w:kern w:val="28"/>
      <w:sz w:val="28"/>
      <w:szCs w:val="20"/>
    </w:rPr>
  </w:style>
  <w:style w:type="paragraph" w:styleId="Nagwek2">
    <w:name w:val="heading 2"/>
    <w:basedOn w:val="Normalny"/>
    <w:next w:val="Normalny"/>
    <w:link w:val="Nagwek2Znak"/>
    <w:semiHidden/>
    <w:unhideWhenUsed/>
    <w:qFormat/>
    <w:rsid w:val="00EB73EA"/>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rsid w:val="00DD4278"/>
    <w:rPr>
      <w:rFonts w:ascii="Courier New" w:hAnsi="Courier New" w:cs="Courier New"/>
      <w:sz w:val="20"/>
      <w:szCs w:val="20"/>
    </w:rPr>
  </w:style>
  <w:style w:type="paragraph" w:styleId="Tekstpodstawowywcity">
    <w:name w:val="Body Text Indent"/>
    <w:basedOn w:val="Normalny"/>
    <w:link w:val="TekstpodstawowywcityZnak"/>
    <w:rsid w:val="004011B9"/>
    <w:pPr>
      <w:spacing w:line="360" w:lineRule="auto"/>
      <w:ind w:left="709" w:hanging="1"/>
      <w:jc w:val="both"/>
    </w:pPr>
    <w:rPr>
      <w:szCs w:val="20"/>
    </w:rPr>
  </w:style>
  <w:style w:type="paragraph" w:styleId="Tekstpodstawowy2">
    <w:name w:val="Body Text 2"/>
    <w:basedOn w:val="Normalny"/>
    <w:link w:val="Tekstpodstawowy2Znak"/>
    <w:rsid w:val="004011B9"/>
    <w:pPr>
      <w:spacing w:line="360" w:lineRule="auto"/>
      <w:jc w:val="both"/>
    </w:pPr>
    <w:rPr>
      <w:sz w:val="22"/>
      <w:szCs w:val="20"/>
      <w:lang w:val="x-none" w:eastAsia="x-none"/>
    </w:rPr>
  </w:style>
  <w:style w:type="paragraph" w:styleId="Tekstpodstawowy">
    <w:name w:val="Body Text"/>
    <w:basedOn w:val="Normalny"/>
    <w:link w:val="TekstpodstawowyZnak"/>
    <w:rsid w:val="004011B9"/>
    <w:pPr>
      <w:spacing w:line="360" w:lineRule="auto"/>
      <w:jc w:val="both"/>
    </w:pPr>
    <w:rPr>
      <w:szCs w:val="20"/>
    </w:rPr>
  </w:style>
  <w:style w:type="paragraph" w:styleId="Stopka">
    <w:name w:val="footer"/>
    <w:basedOn w:val="Normalny"/>
    <w:link w:val="StopkaZnak"/>
    <w:rsid w:val="004011B9"/>
    <w:pPr>
      <w:tabs>
        <w:tab w:val="center" w:pos="4536"/>
        <w:tab w:val="right" w:pos="9072"/>
      </w:tabs>
    </w:pPr>
  </w:style>
  <w:style w:type="paragraph" w:styleId="Tekstpodstawowy3">
    <w:name w:val="Body Text 3"/>
    <w:basedOn w:val="Normalny"/>
    <w:rsid w:val="004011B9"/>
    <w:pPr>
      <w:spacing w:line="360" w:lineRule="auto"/>
    </w:pPr>
    <w:rPr>
      <w:sz w:val="22"/>
    </w:rPr>
  </w:style>
  <w:style w:type="character" w:styleId="Numerstrony">
    <w:name w:val="page number"/>
    <w:basedOn w:val="Domylnaczcionkaakapitu"/>
    <w:rsid w:val="005E3B22"/>
  </w:style>
  <w:style w:type="paragraph" w:customStyle="1" w:styleId="Default">
    <w:name w:val="Default"/>
    <w:rsid w:val="00580E30"/>
    <w:pPr>
      <w:autoSpaceDE w:val="0"/>
      <w:autoSpaceDN w:val="0"/>
      <w:adjustRightInd w:val="0"/>
    </w:pPr>
    <w:rPr>
      <w:rFonts w:ascii="Arial" w:hAnsi="Arial" w:cs="Arial"/>
      <w:color w:val="000000"/>
      <w:sz w:val="24"/>
      <w:szCs w:val="24"/>
      <w:lang w:val="en-US" w:eastAsia="en-US"/>
    </w:rPr>
  </w:style>
  <w:style w:type="paragraph" w:styleId="NormalnyWeb">
    <w:name w:val="Normal (Web)"/>
    <w:basedOn w:val="Normalny"/>
    <w:rsid w:val="00F07A90"/>
    <w:pPr>
      <w:spacing w:before="100" w:beforeAutospacing="1" w:after="335"/>
    </w:pPr>
    <w:rPr>
      <w:rFonts w:ascii="Times New Roman" w:hAnsi="Times New Roman"/>
    </w:rPr>
  </w:style>
  <w:style w:type="character" w:styleId="Hipercze">
    <w:name w:val="Hyperlink"/>
    <w:rsid w:val="000B32F9"/>
    <w:rPr>
      <w:rFonts w:cs="Times New Roman"/>
      <w:color w:val="0000FF"/>
      <w:u w:val="single"/>
    </w:rPr>
  </w:style>
  <w:style w:type="paragraph" w:customStyle="1" w:styleId="Akapitzlist1">
    <w:name w:val="Akapit z listą1"/>
    <w:basedOn w:val="Normalny"/>
    <w:rsid w:val="000B32F9"/>
    <w:pPr>
      <w:ind w:left="720"/>
      <w:contextualSpacing/>
    </w:pPr>
  </w:style>
  <w:style w:type="paragraph" w:styleId="Nagwek">
    <w:name w:val="header"/>
    <w:basedOn w:val="Normalny"/>
    <w:rsid w:val="00D7475D"/>
    <w:pPr>
      <w:tabs>
        <w:tab w:val="center" w:pos="4536"/>
        <w:tab w:val="right" w:pos="9072"/>
      </w:tabs>
    </w:pPr>
  </w:style>
  <w:style w:type="character" w:customStyle="1" w:styleId="StopkaZnak">
    <w:name w:val="Stopka Znak"/>
    <w:link w:val="Stopka"/>
    <w:rsid w:val="00624EE0"/>
    <w:rPr>
      <w:rFonts w:ascii="Arial" w:hAnsi="Arial"/>
      <w:sz w:val="24"/>
      <w:szCs w:val="24"/>
    </w:rPr>
  </w:style>
  <w:style w:type="character" w:customStyle="1" w:styleId="Nagwek1Znak">
    <w:name w:val="Nagłówek 1 Znak"/>
    <w:link w:val="Nagwek1"/>
    <w:rsid w:val="00624EE0"/>
    <w:rPr>
      <w:rFonts w:ascii="Arial" w:hAnsi="Arial"/>
      <w:b/>
      <w:kern w:val="28"/>
      <w:sz w:val="28"/>
    </w:rPr>
  </w:style>
  <w:style w:type="character" w:customStyle="1" w:styleId="TekstpodstawowywcityZnak">
    <w:name w:val="Tekst podstawowy wcięty Znak"/>
    <w:link w:val="Tekstpodstawowywcity"/>
    <w:rsid w:val="00624EE0"/>
    <w:rPr>
      <w:rFonts w:ascii="Arial" w:hAnsi="Arial"/>
      <w:sz w:val="24"/>
    </w:rPr>
  </w:style>
  <w:style w:type="character" w:customStyle="1" w:styleId="TekstpodstawowyZnak">
    <w:name w:val="Tekst podstawowy Znak"/>
    <w:link w:val="Tekstpodstawowy"/>
    <w:rsid w:val="00624EE0"/>
    <w:rPr>
      <w:rFonts w:ascii="Arial" w:hAnsi="Arial"/>
      <w:sz w:val="24"/>
    </w:rPr>
  </w:style>
  <w:style w:type="character" w:customStyle="1" w:styleId="Tekstpodstawowy2Znak">
    <w:name w:val="Tekst podstawowy 2 Znak"/>
    <w:link w:val="Tekstpodstawowy2"/>
    <w:rsid w:val="00DC71B5"/>
    <w:rPr>
      <w:rFonts w:ascii="Arial" w:hAnsi="Arial"/>
      <w:sz w:val="22"/>
    </w:rPr>
  </w:style>
  <w:style w:type="paragraph" w:styleId="Akapitzlist">
    <w:name w:val="List Paragraph"/>
    <w:basedOn w:val="Normalny"/>
    <w:uiPriority w:val="34"/>
    <w:qFormat/>
    <w:rsid w:val="00B004EE"/>
    <w:pPr>
      <w:ind w:left="708"/>
    </w:pPr>
  </w:style>
  <w:style w:type="paragraph" w:styleId="Tekstdymka">
    <w:name w:val="Balloon Text"/>
    <w:basedOn w:val="Normalny"/>
    <w:link w:val="TekstdymkaZnak"/>
    <w:rsid w:val="00740BF3"/>
    <w:rPr>
      <w:rFonts w:ascii="Segoe UI" w:hAnsi="Segoe UI" w:cs="Segoe UI"/>
      <w:sz w:val="18"/>
      <w:szCs w:val="18"/>
    </w:rPr>
  </w:style>
  <w:style w:type="character" w:customStyle="1" w:styleId="TekstdymkaZnak">
    <w:name w:val="Tekst dymka Znak"/>
    <w:link w:val="Tekstdymka"/>
    <w:rsid w:val="00740BF3"/>
    <w:rPr>
      <w:rFonts w:ascii="Segoe UI" w:hAnsi="Segoe UI" w:cs="Segoe UI"/>
      <w:sz w:val="18"/>
      <w:szCs w:val="18"/>
    </w:rPr>
  </w:style>
  <w:style w:type="character" w:customStyle="1" w:styleId="Nagwek2Znak">
    <w:name w:val="Nagłówek 2 Znak"/>
    <w:link w:val="Nagwek2"/>
    <w:semiHidden/>
    <w:rsid w:val="00EB73EA"/>
    <w:rPr>
      <w:rFonts w:ascii="Cambria" w:eastAsia="Times New Roman" w:hAnsi="Cambria" w:cs="Times New Roman"/>
      <w:b/>
      <w:bCs/>
      <w:i/>
      <w:iCs/>
      <w:sz w:val="28"/>
      <w:szCs w:val="28"/>
    </w:rPr>
  </w:style>
  <w:style w:type="paragraph" w:styleId="Podtytu">
    <w:name w:val="Subtitle"/>
    <w:basedOn w:val="Normalny"/>
    <w:next w:val="Normalny"/>
    <w:link w:val="PodtytuZnak"/>
    <w:qFormat/>
    <w:rsid w:val="00FA4132"/>
    <w:pPr>
      <w:spacing w:after="60"/>
      <w:jc w:val="center"/>
      <w:outlineLvl w:val="1"/>
    </w:pPr>
    <w:rPr>
      <w:rFonts w:ascii="Cambria" w:hAnsi="Cambria"/>
    </w:rPr>
  </w:style>
  <w:style w:type="character" w:customStyle="1" w:styleId="PodtytuZnak">
    <w:name w:val="Podtytuł Znak"/>
    <w:link w:val="Podtytu"/>
    <w:rsid w:val="00FA4132"/>
    <w:rPr>
      <w:rFonts w:ascii="Cambria" w:eastAsia="Times New Roman" w:hAnsi="Cambria" w:cs="Times New Roman"/>
      <w:sz w:val="24"/>
      <w:szCs w:val="24"/>
    </w:rPr>
  </w:style>
  <w:style w:type="character" w:customStyle="1" w:styleId="Znakiprzypiswdolnych">
    <w:name w:val="Znaki przypisów dolnych"/>
    <w:rsid w:val="002B0191"/>
    <w:rPr>
      <w:vertAlign w:val="superscript"/>
    </w:rPr>
  </w:style>
  <w:style w:type="character" w:styleId="Odwoanieprzypisudolnego">
    <w:name w:val="footnote reference"/>
    <w:rsid w:val="002B01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3049">
      <w:bodyDiv w:val="1"/>
      <w:marLeft w:val="0"/>
      <w:marRight w:val="0"/>
      <w:marTop w:val="0"/>
      <w:marBottom w:val="0"/>
      <w:divBdr>
        <w:top w:val="none" w:sz="0" w:space="0" w:color="auto"/>
        <w:left w:val="none" w:sz="0" w:space="0" w:color="auto"/>
        <w:bottom w:val="none" w:sz="0" w:space="0" w:color="auto"/>
        <w:right w:val="none" w:sz="0" w:space="0" w:color="auto"/>
      </w:divBdr>
    </w:div>
    <w:div w:id="461460599">
      <w:bodyDiv w:val="1"/>
      <w:marLeft w:val="0"/>
      <w:marRight w:val="0"/>
      <w:marTop w:val="0"/>
      <w:marBottom w:val="0"/>
      <w:divBdr>
        <w:top w:val="none" w:sz="0" w:space="0" w:color="auto"/>
        <w:left w:val="none" w:sz="0" w:space="0" w:color="auto"/>
        <w:bottom w:val="none" w:sz="0" w:space="0" w:color="auto"/>
        <w:right w:val="none" w:sz="0" w:space="0" w:color="auto"/>
      </w:divBdr>
    </w:div>
    <w:div w:id="764571224">
      <w:bodyDiv w:val="1"/>
      <w:marLeft w:val="0"/>
      <w:marRight w:val="0"/>
      <w:marTop w:val="0"/>
      <w:marBottom w:val="0"/>
      <w:divBdr>
        <w:top w:val="none" w:sz="0" w:space="0" w:color="auto"/>
        <w:left w:val="none" w:sz="0" w:space="0" w:color="auto"/>
        <w:bottom w:val="none" w:sz="0" w:space="0" w:color="auto"/>
        <w:right w:val="none" w:sz="0" w:space="0" w:color="auto"/>
      </w:divBdr>
    </w:div>
    <w:div w:id="876821536">
      <w:bodyDiv w:val="1"/>
      <w:marLeft w:val="0"/>
      <w:marRight w:val="0"/>
      <w:marTop w:val="0"/>
      <w:marBottom w:val="0"/>
      <w:divBdr>
        <w:top w:val="none" w:sz="0" w:space="0" w:color="auto"/>
        <w:left w:val="none" w:sz="0" w:space="0" w:color="auto"/>
        <w:bottom w:val="none" w:sz="0" w:space="0" w:color="auto"/>
        <w:right w:val="none" w:sz="0" w:space="0" w:color="auto"/>
      </w:divBdr>
    </w:div>
    <w:div w:id="1094085751">
      <w:bodyDiv w:val="1"/>
      <w:marLeft w:val="0"/>
      <w:marRight w:val="0"/>
      <w:marTop w:val="0"/>
      <w:marBottom w:val="0"/>
      <w:divBdr>
        <w:top w:val="none" w:sz="0" w:space="0" w:color="auto"/>
        <w:left w:val="none" w:sz="0" w:space="0" w:color="auto"/>
        <w:bottom w:val="none" w:sz="0" w:space="0" w:color="auto"/>
        <w:right w:val="none" w:sz="0" w:space="0" w:color="auto"/>
      </w:divBdr>
    </w:div>
    <w:div w:id="1189755141">
      <w:bodyDiv w:val="1"/>
      <w:marLeft w:val="0"/>
      <w:marRight w:val="0"/>
      <w:marTop w:val="0"/>
      <w:marBottom w:val="0"/>
      <w:divBdr>
        <w:top w:val="none" w:sz="0" w:space="0" w:color="auto"/>
        <w:left w:val="none" w:sz="0" w:space="0" w:color="auto"/>
        <w:bottom w:val="none" w:sz="0" w:space="0" w:color="auto"/>
        <w:right w:val="none" w:sz="0" w:space="0" w:color="auto"/>
      </w:divBdr>
      <w:divsChild>
        <w:div w:id="1366103614">
          <w:marLeft w:val="0"/>
          <w:marRight w:val="0"/>
          <w:marTop w:val="100"/>
          <w:marBottom w:val="100"/>
          <w:divBdr>
            <w:top w:val="none" w:sz="0" w:space="0" w:color="auto"/>
            <w:left w:val="none" w:sz="0" w:space="0" w:color="auto"/>
            <w:bottom w:val="none" w:sz="0" w:space="0" w:color="auto"/>
            <w:right w:val="none" w:sz="0" w:space="0" w:color="auto"/>
          </w:divBdr>
          <w:divsChild>
            <w:div w:id="1900284123">
              <w:marLeft w:val="0"/>
              <w:marRight w:val="0"/>
              <w:marTop w:val="0"/>
              <w:marBottom w:val="0"/>
              <w:divBdr>
                <w:top w:val="none" w:sz="0" w:space="0" w:color="auto"/>
                <w:left w:val="none" w:sz="0" w:space="0" w:color="auto"/>
                <w:bottom w:val="none" w:sz="0" w:space="0" w:color="auto"/>
                <w:right w:val="none" w:sz="0" w:space="0" w:color="auto"/>
              </w:divBdr>
              <w:divsChild>
                <w:div w:id="1057581753">
                  <w:marLeft w:val="0"/>
                  <w:marRight w:val="0"/>
                  <w:marTop w:val="0"/>
                  <w:marBottom w:val="0"/>
                  <w:divBdr>
                    <w:top w:val="none" w:sz="0" w:space="0" w:color="auto"/>
                    <w:left w:val="none" w:sz="0" w:space="0" w:color="auto"/>
                    <w:bottom w:val="none" w:sz="0" w:space="0" w:color="auto"/>
                    <w:right w:val="none" w:sz="0" w:space="0" w:color="auto"/>
                  </w:divBdr>
                  <w:divsChild>
                    <w:div w:id="2117022879">
                      <w:marLeft w:val="0"/>
                      <w:marRight w:val="0"/>
                      <w:marTop w:val="0"/>
                      <w:marBottom w:val="167"/>
                      <w:divBdr>
                        <w:top w:val="none" w:sz="0" w:space="0" w:color="auto"/>
                        <w:left w:val="none" w:sz="0" w:space="0" w:color="auto"/>
                        <w:bottom w:val="none" w:sz="0" w:space="0" w:color="auto"/>
                        <w:right w:val="single" w:sz="6" w:space="13" w:color="E5E5E5"/>
                      </w:divBdr>
                    </w:div>
                  </w:divsChild>
                </w:div>
              </w:divsChild>
            </w:div>
          </w:divsChild>
        </w:div>
      </w:divsChild>
    </w:div>
    <w:div w:id="1241792374">
      <w:bodyDiv w:val="1"/>
      <w:marLeft w:val="0"/>
      <w:marRight w:val="0"/>
      <w:marTop w:val="0"/>
      <w:marBottom w:val="0"/>
      <w:divBdr>
        <w:top w:val="none" w:sz="0" w:space="0" w:color="auto"/>
        <w:left w:val="none" w:sz="0" w:space="0" w:color="auto"/>
        <w:bottom w:val="none" w:sz="0" w:space="0" w:color="auto"/>
        <w:right w:val="none" w:sz="0" w:space="0" w:color="auto"/>
      </w:divBdr>
    </w:div>
    <w:div w:id="1254587400">
      <w:bodyDiv w:val="1"/>
      <w:marLeft w:val="0"/>
      <w:marRight w:val="0"/>
      <w:marTop w:val="0"/>
      <w:marBottom w:val="0"/>
      <w:divBdr>
        <w:top w:val="none" w:sz="0" w:space="0" w:color="auto"/>
        <w:left w:val="none" w:sz="0" w:space="0" w:color="auto"/>
        <w:bottom w:val="none" w:sz="0" w:space="0" w:color="auto"/>
        <w:right w:val="none" w:sz="0" w:space="0" w:color="auto"/>
      </w:divBdr>
    </w:div>
    <w:div w:id="1320619592">
      <w:bodyDiv w:val="1"/>
      <w:marLeft w:val="0"/>
      <w:marRight w:val="0"/>
      <w:marTop w:val="0"/>
      <w:marBottom w:val="0"/>
      <w:divBdr>
        <w:top w:val="none" w:sz="0" w:space="0" w:color="auto"/>
        <w:left w:val="none" w:sz="0" w:space="0" w:color="auto"/>
        <w:bottom w:val="none" w:sz="0" w:space="0" w:color="auto"/>
        <w:right w:val="none" w:sz="0" w:space="0" w:color="auto"/>
      </w:divBdr>
    </w:div>
    <w:div w:id="1545174486">
      <w:bodyDiv w:val="1"/>
      <w:marLeft w:val="0"/>
      <w:marRight w:val="0"/>
      <w:marTop w:val="0"/>
      <w:marBottom w:val="0"/>
      <w:divBdr>
        <w:top w:val="none" w:sz="0" w:space="0" w:color="auto"/>
        <w:left w:val="none" w:sz="0" w:space="0" w:color="auto"/>
        <w:bottom w:val="none" w:sz="0" w:space="0" w:color="auto"/>
        <w:right w:val="none" w:sz="0" w:space="0" w:color="auto"/>
      </w:divBdr>
    </w:div>
    <w:div w:id="1740400853">
      <w:bodyDiv w:val="1"/>
      <w:marLeft w:val="0"/>
      <w:marRight w:val="0"/>
      <w:marTop w:val="0"/>
      <w:marBottom w:val="0"/>
      <w:divBdr>
        <w:top w:val="none" w:sz="0" w:space="0" w:color="auto"/>
        <w:left w:val="none" w:sz="0" w:space="0" w:color="auto"/>
        <w:bottom w:val="none" w:sz="0" w:space="0" w:color="auto"/>
        <w:right w:val="none" w:sz="0" w:space="0" w:color="auto"/>
      </w:divBdr>
    </w:div>
    <w:div w:id="1911694934">
      <w:bodyDiv w:val="1"/>
      <w:marLeft w:val="0"/>
      <w:marRight w:val="0"/>
      <w:marTop w:val="0"/>
      <w:marBottom w:val="0"/>
      <w:divBdr>
        <w:top w:val="none" w:sz="0" w:space="0" w:color="auto"/>
        <w:left w:val="none" w:sz="0" w:space="0" w:color="auto"/>
        <w:bottom w:val="none" w:sz="0" w:space="0" w:color="auto"/>
        <w:right w:val="none" w:sz="0" w:space="0" w:color="auto"/>
      </w:divBdr>
    </w:div>
    <w:div w:id="211236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RTLO~1.BAZ\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C3A8D-1E44-40F0-9829-77878C46D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11</Pages>
  <Words>4704</Words>
  <Characters>28229</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Znak sprawy: KA-2/…/2006</vt:lpstr>
    </vt:vector>
  </TitlesOfParts>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KA-2/…/2006</dc:title>
  <dc:creator>ewaks</dc:creator>
  <cp:lastModifiedBy>Bartłomiej Baziak</cp:lastModifiedBy>
  <cp:revision>2</cp:revision>
  <cp:lastPrinted>2020-11-04T07:24:00Z</cp:lastPrinted>
  <dcterms:created xsi:type="dcterms:W3CDTF">2021-07-30T07:52:00Z</dcterms:created>
  <dcterms:modified xsi:type="dcterms:W3CDTF">2021-07-30T07:52:00Z</dcterms:modified>
</cp:coreProperties>
</file>